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A7089D" w14:textId="77777777" w:rsidR="00176F2B" w:rsidRPr="009910DC" w:rsidRDefault="00176F2B" w:rsidP="00176F2B">
      <w:pPr>
        <w:jc w:val="right"/>
        <w:rPr>
          <w:sz w:val="20"/>
          <w:szCs w:val="20"/>
        </w:rPr>
      </w:pPr>
      <w:r w:rsidRPr="009910DC">
        <w:rPr>
          <w:sz w:val="20"/>
          <w:szCs w:val="20"/>
        </w:rP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9910DC" w14:paraId="48906C79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C5A2E" w14:textId="457E5294" w:rsidR="00381140" w:rsidRPr="009910DC" w:rsidRDefault="00381140" w:rsidP="00381140">
            <w:pPr>
              <w:rPr>
                <w:b/>
                <w:bCs/>
                <w:sz w:val="22"/>
                <w:szCs w:val="22"/>
              </w:rPr>
            </w:pPr>
            <w:r w:rsidRPr="009910DC">
              <w:rPr>
                <w:b/>
                <w:bCs/>
                <w:sz w:val="22"/>
                <w:szCs w:val="22"/>
              </w:rPr>
              <w:t>WYDZIAŁ ZARZĄDZANIA</w:t>
            </w:r>
          </w:p>
          <w:p w14:paraId="5B7E22D9" w14:textId="77777777" w:rsidR="006369E7" w:rsidRPr="009910DC" w:rsidRDefault="006369E7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</w:p>
          <w:p w14:paraId="704C915E" w14:textId="110BC377" w:rsidR="00041381" w:rsidRPr="009910DC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9910DC">
              <w:rPr>
                <w:sz w:val="22"/>
                <w:szCs w:val="22"/>
              </w:rPr>
              <w:t>KARTA PRZEDMIOTU</w:t>
            </w:r>
          </w:p>
          <w:p w14:paraId="4471AA53" w14:textId="218DFDBA" w:rsidR="00A73274" w:rsidRPr="009910DC" w:rsidRDefault="005C16CA" w:rsidP="005C16CA">
            <w:pPr>
              <w:pStyle w:val="Nagwek2"/>
              <w:rPr>
                <w:sz w:val="22"/>
                <w:szCs w:val="22"/>
              </w:rPr>
            </w:pPr>
            <w:r w:rsidRPr="009910DC">
              <w:rPr>
                <w:sz w:val="22"/>
                <w:szCs w:val="22"/>
              </w:rPr>
              <w:t xml:space="preserve">Nazwa </w:t>
            </w:r>
            <w:r w:rsidR="00C24AE7" w:rsidRPr="009910DC">
              <w:rPr>
                <w:sz w:val="22"/>
                <w:szCs w:val="22"/>
              </w:rPr>
              <w:t xml:space="preserve">przedmiotu </w:t>
            </w:r>
            <w:r w:rsidRPr="009910DC">
              <w:rPr>
                <w:sz w:val="22"/>
                <w:szCs w:val="22"/>
              </w:rPr>
              <w:t>w języku polskim</w:t>
            </w:r>
            <w:r w:rsidR="00973A3E" w:rsidRPr="009910DC">
              <w:rPr>
                <w:sz w:val="22"/>
                <w:szCs w:val="22"/>
              </w:rPr>
              <w:t>:</w:t>
            </w:r>
            <w:r w:rsidRPr="009910DC">
              <w:rPr>
                <w:sz w:val="22"/>
                <w:szCs w:val="22"/>
              </w:rPr>
              <w:t xml:space="preserve"> </w:t>
            </w:r>
            <w:r w:rsidR="00973A3E" w:rsidRPr="009910DC">
              <w:rPr>
                <w:sz w:val="22"/>
                <w:szCs w:val="22"/>
              </w:rPr>
              <w:t xml:space="preserve">Nowoczesne </w:t>
            </w:r>
            <w:r w:rsidR="006369E7" w:rsidRPr="009910DC">
              <w:rPr>
                <w:sz w:val="22"/>
                <w:szCs w:val="22"/>
              </w:rPr>
              <w:t>t</w:t>
            </w:r>
            <w:r w:rsidR="00973A3E" w:rsidRPr="009910DC">
              <w:rPr>
                <w:sz w:val="22"/>
                <w:szCs w:val="22"/>
              </w:rPr>
              <w:t xml:space="preserve">rendy w </w:t>
            </w:r>
            <w:r w:rsidR="006369E7" w:rsidRPr="009910DC">
              <w:rPr>
                <w:sz w:val="22"/>
                <w:szCs w:val="22"/>
              </w:rPr>
              <w:t>z</w:t>
            </w:r>
            <w:r w:rsidR="00973A3E" w:rsidRPr="009910DC">
              <w:rPr>
                <w:sz w:val="22"/>
                <w:szCs w:val="22"/>
              </w:rPr>
              <w:t xml:space="preserve">arządzaniu </w:t>
            </w:r>
            <w:r w:rsidR="006369E7" w:rsidRPr="009910DC">
              <w:rPr>
                <w:sz w:val="22"/>
                <w:szCs w:val="22"/>
              </w:rPr>
              <w:t>k</w:t>
            </w:r>
            <w:r w:rsidR="00973A3E" w:rsidRPr="009910DC">
              <w:rPr>
                <w:sz w:val="22"/>
                <w:szCs w:val="22"/>
              </w:rPr>
              <w:t xml:space="preserve">apitałem </w:t>
            </w:r>
            <w:r w:rsidR="006369E7" w:rsidRPr="009910DC">
              <w:rPr>
                <w:sz w:val="22"/>
                <w:szCs w:val="22"/>
              </w:rPr>
              <w:t>l</w:t>
            </w:r>
            <w:r w:rsidR="00973A3E" w:rsidRPr="009910DC">
              <w:rPr>
                <w:sz w:val="22"/>
                <w:szCs w:val="22"/>
              </w:rPr>
              <w:t>udzkim</w:t>
            </w:r>
          </w:p>
          <w:p w14:paraId="57A010A3" w14:textId="6DE8414D" w:rsidR="005C16CA" w:rsidRPr="009910DC" w:rsidRDefault="005C16CA" w:rsidP="005C16CA">
            <w:pPr>
              <w:pStyle w:val="Nagwek2"/>
              <w:rPr>
                <w:sz w:val="22"/>
                <w:szCs w:val="22"/>
              </w:rPr>
            </w:pPr>
            <w:r w:rsidRPr="009910DC">
              <w:rPr>
                <w:sz w:val="22"/>
                <w:szCs w:val="22"/>
              </w:rPr>
              <w:t xml:space="preserve">Nazwa </w:t>
            </w:r>
            <w:r w:rsidR="00C24AE7" w:rsidRPr="009910DC">
              <w:rPr>
                <w:sz w:val="22"/>
                <w:szCs w:val="22"/>
              </w:rPr>
              <w:t xml:space="preserve">przedmiotu </w:t>
            </w:r>
            <w:r w:rsidRPr="009910DC">
              <w:rPr>
                <w:sz w:val="22"/>
                <w:szCs w:val="22"/>
              </w:rPr>
              <w:t>w języku angielskim</w:t>
            </w:r>
            <w:r w:rsidR="00973A3E" w:rsidRPr="009910DC">
              <w:rPr>
                <w:sz w:val="22"/>
                <w:szCs w:val="22"/>
              </w:rPr>
              <w:t xml:space="preserve">: </w:t>
            </w:r>
            <w:r w:rsidR="00973A3E" w:rsidRPr="009910DC">
              <w:rPr>
                <w:sz w:val="22"/>
                <w:szCs w:val="22"/>
                <w:lang w:eastAsia="pl-PL"/>
              </w:rPr>
              <w:t xml:space="preserve">Modern </w:t>
            </w:r>
            <w:proofErr w:type="spellStart"/>
            <w:r w:rsidR="006369E7" w:rsidRPr="009910DC">
              <w:rPr>
                <w:sz w:val="22"/>
                <w:szCs w:val="22"/>
                <w:lang w:eastAsia="pl-PL"/>
              </w:rPr>
              <w:t>t</w:t>
            </w:r>
            <w:r w:rsidR="00973A3E" w:rsidRPr="009910DC">
              <w:rPr>
                <w:sz w:val="22"/>
                <w:szCs w:val="22"/>
                <w:lang w:eastAsia="pl-PL"/>
              </w:rPr>
              <w:t>rends</w:t>
            </w:r>
            <w:proofErr w:type="spellEnd"/>
            <w:r w:rsidR="00973A3E" w:rsidRPr="009910DC">
              <w:rPr>
                <w:sz w:val="22"/>
                <w:szCs w:val="22"/>
                <w:lang w:eastAsia="pl-PL"/>
              </w:rPr>
              <w:t xml:space="preserve"> in </w:t>
            </w:r>
            <w:r w:rsidR="004E10BF" w:rsidRPr="009910DC">
              <w:rPr>
                <w:sz w:val="22"/>
                <w:szCs w:val="22"/>
                <w:lang w:eastAsia="pl-PL"/>
              </w:rPr>
              <w:t>Hu</w:t>
            </w:r>
            <w:r w:rsidR="004E10BF" w:rsidRPr="009910DC">
              <w:rPr>
                <w:rStyle w:val="normaltextrun"/>
                <w:sz w:val="22"/>
                <w:szCs w:val="22"/>
              </w:rPr>
              <w:t>man Resource Management</w:t>
            </w:r>
          </w:p>
          <w:p w14:paraId="32AB18EE" w14:textId="56576C03" w:rsidR="002C4A38" w:rsidRPr="009910DC" w:rsidRDefault="00D552A5">
            <w:pPr>
              <w:pStyle w:val="Nagwek2"/>
              <w:rPr>
                <w:sz w:val="22"/>
                <w:szCs w:val="22"/>
              </w:rPr>
            </w:pPr>
            <w:r w:rsidRPr="009910DC">
              <w:rPr>
                <w:sz w:val="22"/>
                <w:szCs w:val="22"/>
              </w:rPr>
              <w:t>Kierunek studiów</w:t>
            </w:r>
            <w:r w:rsidR="002C4A38" w:rsidRPr="009910DC">
              <w:rPr>
                <w:sz w:val="22"/>
                <w:szCs w:val="22"/>
              </w:rPr>
              <w:t xml:space="preserve"> (jeśli dotyczy): </w:t>
            </w:r>
            <w:r w:rsidR="00973A3E" w:rsidRPr="009910DC">
              <w:rPr>
                <w:sz w:val="22"/>
                <w:szCs w:val="22"/>
              </w:rPr>
              <w:t>Zarządzanie</w:t>
            </w:r>
          </w:p>
          <w:p w14:paraId="68E82286" w14:textId="42D5ACCE" w:rsidR="00D552A5" w:rsidRPr="009910DC" w:rsidRDefault="009E431C">
            <w:pPr>
              <w:pStyle w:val="Nagwek2"/>
              <w:rPr>
                <w:sz w:val="22"/>
                <w:szCs w:val="22"/>
              </w:rPr>
            </w:pPr>
            <w:r w:rsidRPr="009910DC">
              <w:rPr>
                <w:sz w:val="22"/>
                <w:szCs w:val="22"/>
              </w:rPr>
              <w:t>Specjalność</w:t>
            </w:r>
            <w:r w:rsidR="002C4A38" w:rsidRPr="009910DC">
              <w:rPr>
                <w:sz w:val="22"/>
                <w:szCs w:val="22"/>
              </w:rPr>
              <w:t xml:space="preserve"> (jeśli dotyczy)</w:t>
            </w:r>
            <w:r w:rsidRPr="009910DC">
              <w:rPr>
                <w:sz w:val="22"/>
                <w:szCs w:val="22"/>
              </w:rPr>
              <w:t xml:space="preserve">: </w:t>
            </w:r>
            <w:r w:rsidR="00973A3E" w:rsidRPr="009910DC">
              <w:rPr>
                <w:sz w:val="22"/>
                <w:szCs w:val="22"/>
              </w:rPr>
              <w:t>Human Resource Management</w:t>
            </w:r>
          </w:p>
          <w:p w14:paraId="1A533221" w14:textId="5B37508A" w:rsidR="00176F2B" w:rsidRPr="009910DC" w:rsidRDefault="00176F2B" w:rsidP="00176F2B">
            <w:pPr>
              <w:rPr>
                <w:b/>
                <w:bCs/>
                <w:sz w:val="22"/>
                <w:szCs w:val="22"/>
              </w:rPr>
            </w:pPr>
            <w:r w:rsidRPr="009910DC">
              <w:rPr>
                <w:b/>
                <w:bCs/>
                <w:sz w:val="22"/>
                <w:szCs w:val="22"/>
              </w:rPr>
              <w:t xml:space="preserve">Profil: </w:t>
            </w:r>
            <w:proofErr w:type="spellStart"/>
            <w:r w:rsidRPr="009910DC">
              <w:rPr>
                <w:b/>
                <w:bCs/>
                <w:sz w:val="22"/>
                <w:szCs w:val="22"/>
              </w:rPr>
              <w:t>ogólnoakademicki</w:t>
            </w:r>
            <w:proofErr w:type="spellEnd"/>
          </w:p>
          <w:p w14:paraId="2C815422" w14:textId="0A92FCD3" w:rsidR="00D552A5" w:rsidRPr="009910DC" w:rsidRDefault="00794A39">
            <w:pPr>
              <w:rPr>
                <w:b/>
                <w:bCs/>
                <w:sz w:val="22"/>
                <w:szCs w:val="22"/>
              </w:rPr>
            </w:pPr>
            <w:r w:rsidRPr="009910DC">
              <w:rPr>
                <w:b/>
                <w:bCs/>
                <w:sz w:val="22"/>
                <w:szCs w:val="22"/>
              </w:rPr>
              <w:t xml:space="preserve">Poziom </w:t>
            </w:r>
            <w:r w:rsidR="002C4A38" w:rsidRPr="009910DC">
              <w:rPr>
                <w:b/>
                <w:bCs/>
                <w:sz w:val="22"/>
                <w:szCs w:val="22"/>
              </w:rPr>
              <w:t>i forma</w:t>
            </w:r>
            <w:r w:rsidR="00C24AE7" w:rsidRPr="009910DC">
              <w:rPr>
                <w:b/>
                <w:bCs/>
                <w:sz w:val="22"/>
                <w:szCs w:val="22"/>
              </w:rPr>
              <w:t xml:space="preserve"> studiów</w:t>
            </w:r>
            <w:r w:rsidR="00D552A5" w:rsidRPr="009910DC">
              <w:rPr>
                <w:b/>
                <w:bCs/>
                <w:sz w:val="22"/>
                <w:szCs w:val="22"/>
              </w:rPr>
              <w:t>:</w:t>
            </w:r>
            <w:r w:rsidR="00081C53" w:rsidRPr="009910DC">
              <w:rPr>
                <w:b/>
                <w:bCs/>
                <w:sz w:val="22"/>
                <w:szCs w:val="22"/>
              </w:rPr>
              <w:t xml:space="preserve"> </w:t>
            </w:r>
            <w:r w:rsidR="00D552A5" w:rsidRPr="009910DC">
              <w:rPr>
                <w:b/>
                <w:bCs/>
                <w:sz w:val="22"/>
                <w:szCs w:val="22"/>
              </w:rPr>
              <w:t>II stopień, stacjonarn</w:t>
            </w:r>
            <w:r w:rsidR="002C4A38" w:rsidRPr="009910DC">
              <w:rPr>
                <w:b/>
                <w:bCs/>
                <w:sz w:val="22"/>
                <w:szCs w:val="22"/>
              </w:rPr>
              <w:t>a</w:t>
            </w:r>
            <w:r w:rsidR="00381140" w:rsidRPr="009910D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788573F1" w14:textId="0F0A3CAF" w:rsidR="00D552A5" w:rsidRPr="009910DC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9910DC">
              <w:rPr>
                <w:b/>
                <w:bCs/>
                <w:sz w:val="22"/>
                <w:szCs w:val="22"/>
              </w:rPr>
              <w:t>Rodzaj przedmiotu:</w:t>
            </w:r>
            <w:r w:rsidRPr="009910DC">
              <w:rPr>
                <w:b/>
                <w:bCs/>
                <w:sz w:val="22"/>
                <w:szCs w:val="22"/>
              </w:rPr>
              <w:tab/>
            </w:r>
            <w:r w:rsidR="002C4A38" w:rsidRPr="009910DC">
              <w:rPr>
                <w:b/>
                <w:bCs/>
                <w:sz w:val="22"/>
                <w:szCs w:val="22"/>
              </w:rPr>
              <w:t>obowiązkowy</w:t>
            </w:r>
          </w:p>
          <w:p w14:paraId="32BDCB5B" w14:textId="447F64EE" w:rsidR="00D552A5" w:rsidRPr="009910DC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9910DC">
              <w:rPr>
                <w:b/>
                <w:bCs/>
                <w:sz w:val="22"/>
                <w:szCs w:val="22"/>
              </w:rPr>
              <w:t>Kod przedmiotu</w:t>
            </w:r>
            <w:r w:rsidR="00C26972" w:rsidRPr="009910DC">
              <w:rPr>
                <w:b/>
                <w:bCs/>
                <w:sz w:val="22"/>
                <w:szCs w:val="22"/>
                <w:lang w:eastAsia="pl-PL"/>
              </w:rPr>
              <w:t>: W08ZZZ-SM8027S</w:t>
            </w:r>
          </w:p>
          <w:p w14:paraId="362F1DA1" w14:textId="1B61B931" w:rsidR="009A3831" w:rsidRPr="009910DC" w:rsidRDefault="00874AAA" w:rsidP="00ED7792">
            <w:pPr>
              <w:rPr>
                <w:b/>
                <w:bCs/>
                <w:sz w:val="22"/>
                <w:szCs w:val="22"/>
              </w:rPr>
            </w:pPr>
            <w:r w:rsidRPr="009910DC">
              <w:rPr>
                <w:b/>
                <w:bCs/>
                <w:sz w:val="22"/>
                <w:szCs w:val="22"/>
              </w:rPr>
              <w:t>Grupa kursów</w:t>
            </w:r>
            <w:r w:rsidR="00C26972" w:rsidRPr="009910DC">
              <w:rPr>
                <w:b/>
                <w:bCs/>
                <w:sz w:val="22"/>
                <w:szCs w:val="22"/>
              </w:rPr>
              <w:t xml:space="preserve">: </w:t>
            </w:r>
            <w:r w:rsidRPr="009910DC">
              <w:rPr>
                <w:b/>
                <w:bCs/>
                <w:sz w:val="22"/>
                <w:szCs w:val="22"/>
              </w:rPr>
              <w:t>NIE</w:t>
            </w:r>
          </w:p>
        </w:tc>
      </w:tr>
    </w:tbl>
    <w:p w14:paraId="00D9834F" w14:textId="77777777" w:rsidR="005C16CA" w:rsidRPr="009910DC" w:rsidRDefault="005C16CA">
      <w:pPr>
        <w:rPr>
          <w:sz w:val="20"/>
          <w:szCs w:val="20"/>
        </w:rPr>
      </w:pPr>
    </w:p>
    <w:tbl>
      <w:tblPr>
        <w:tblW w:w="9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116"/>
        <w:gridCol w:w="1254"/>
        <w:gridCol w:w="1419"/>
        <w:gridCol w:w="1172"/>
        <w:gridCol w:w="1298"/>
      </w:tblGrid>
      <w:tr w:rsidR="0096719C" w:rsidRPr="009910DC" w14:paraId="6BCB04BD" w14:textId="77777777" w:rsidTr="009910DC">
        <w:tc>
          <w:tcPr>
            <w:tcW w:w="2972" w:type="dxa"/>
          </w:tcPr>
          <w:p w14:paraId="338F2C57" w14:textId="77777777" w:rsidR="0096719C" w:rsidRPr="009910DC" w:rsidRDefault="0096719C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6A4D9C1" w14:textId="77777777" w:rsidR="0096719C" w:rsidRPr="009910DC" w:rsidRDefault="0096719C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Wykład</w:t>
            </w:r>
          </w:p>
        </w:tc>
        <w:tc>
          <w:tcPr>
            <w:tcW w:w="1254" w:type="dxa"/>
          </w:tcPr>
          <w:p w14:paraId="4D427F6A" w14:textId="77777777" w:rsidR="0096719C" w:rsidRPr="009910DC" w:rsidRDefault="0096719C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Ćwiczenia</w:t>
            </w:r>
          </w:p>
        </w:tc>
        <w:tc>
          <w:tcPr>
            <w:tcW w:w="1419" w:type="dxa"/>
          </w:tcPr>
          <w:p w14:paraId="0B1EF3D8" w14:textId="77777777" w:rsidR="0096719C" w:rsidRPr="009910DC" w:rsidRDefault="0096719C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Laboratorium</w:t>
            </w:r>
          </w:p>
        </w:tc>
        <w:tc>
          <w:tcPr>
            <w:tcW w:w="1172" w:type="dxa"/>
          </w:tcPr>
          <w:p w14:paraId="3D7D57AC" w14:textId="77777777" w:rsidR="0096719C" w:rsidRPr="009910DC" w:rsidRDefault="0096719C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Projekt</w:t>
            </w:r>
          </w:p>
        </w:tc>
        <w:tc>
          <w:tcPr>
            <w:tcW w:w="1298" w:type="dxa"/>
          </w:tcPr>
          <w:p w14:paraId="0C992FCA" w14:textId="77777777" w:rsidR="0096719C" w:rsidRPr="009910DC" w:rsidRDefault="0096719C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Seminarium</w:t>
            </w:r>
          </w:p>
        </w:tc>
      </w:tr>
      <w:tr w:rsidR="006369E7" w:rsidRPr="009910DC" w14:paraId="601C8B8E" w14:textId="77777777" w:rsidTr="009910DC">
        <w:tc>
          <w:tcPr>
            <w:tcW w:w="2972" w:type="dxa"/>
          </w:tcPr>
          <w:p w14:paraId="6681B4E1" w14:textId="77777777" w:rsidR="006369E7" w:rsidRPr="009910DC" w:rsidRDefault="006369E7" w:rsidP="006369E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116" w:type="dxa"/>
          </w:tcPr>
          <w:p w14:paraId="1904FD13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6F6D7381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54F4FF24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</w:tcPr>
          <w:p w14:paraId="55ECFBD7" w14:textId="5500CF73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6594B" w14:textId="5D920C31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  <w:lang w:val="en-US" w:eastAsia="pl-PL"/>
              </w:rPr>
              <w:t>30</w:t>
            </w:r>
          </w:p>
        </w:tc>
      </w:tr>
      <w:tr w:rsidR="006369E7" w:rsidRPr="009910DC" w14:paraId="336C4912" w14:textId="77777777" w:rsidTr="009910DC">
        <w:tc>
          <w:tcPr>
            <w:tcW w:w="2972" w:type="dxa"/>
          </w:tcPr>
          <w:p w14:paraId="4222A36C" w14:textId="77777777" w:rsidR="006369E7" w:rsidRPr="009910DC" w:rsidRDefault="006369E7" w:rsidP="006369E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116" w:type="dxa"/>
          </w:tcPr>
          <w:p w14:paraId="45E44219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60C88715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07F30DD8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</w:tcPr>
          <w:p w14:paraId="1266C973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AFA2D" w14:textId="4251E050" w:rsidR="006369E7" w:rsidRPr="009910DC" w:rsidRDefault="003F2771" w:rsidP="00636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pl-PL"/>
              </w:rPr>
              <w:t>5</w:t>
            </w:r>
            <w:r w:rsidR="006369E7" w:rsidRPr="009910DC">
              <w:rPr>
                <w:sz w:val="20"/>
                <w:szCs w:val="20"/>
                <w:lang w:val="en-US" w:eastAsia="pl-PL"/>
              </w:rPr>
              <w:t>0</w:t>
            </w:r>
          </w:p>
        </w:tc>
      </w:tr>
      <w:tr w:rsidR="006369E7" w:rsidRPr="009910DC" w14:paraId="35892368" w14:textId="77777777" w:rsidTr="009910DC">
        <w:tc>
          <w:tcPr>
            <w:tcW w:w="2972" w:type="dxa"/>
          </w:tcPr>
          <w:p w14:paraId="5C3BFE45" w14:textId="77777777" w:rsidR="006369E7" w:rsidRPr="009910DC" w:rsidRDefault="006369E7" w:rsidP="006369E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Forma zaliczenia</w:t>
            </w:r>
          </w:p>
        </w:tc>
        <w:tc>
          <w:tcPr>
            <w:tcW w:w="1116" w:type="dxa"/>
          </w:tcPr>
          <w:p w14:paraId="049688E4" w14:textId="7C90AB19" w:rsidR="006369E7" w:rsidRPr="009910DC" w:rsidRDefault="006369E7" w:rsidP="006369E7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1E0E54EB" w14:textId="0A1C590B" w:rsidR="006369E7" w:rsidRPr="009910DC" w:rsidRDefault="006369E7" w:rsidP="006369E7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26DC76CB" w14:textId="49F2FE8E" w:rsidR="006369E7" w:rsidRPr="009910DC" w:rsidRDefault="006369E7" w:rsidP="006369E7">
            <w:pPr>
              <w:rPr>
                <w:sz w:val="20"/>
                <w:szCs w:val="20"/>
              </w:rPr>
            </w:pPr>
          </w:p>
        </w:tc>
        <w:tc>
          <w:tcPr>
            <w:tcW w:w="1172" w:type="dxa"/>
          </w:tcPr>
          <w:p w14:paraId="72C5FECB" w14:textId="49F9A7C9" w:rsidR="006369E7" w:rsidRPr="009910DC" w:rsidRDefault="006369E7" w:rsidP="006369E7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CA2AA" w14:textId="5EA70F0F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zaliczenie na ocenę</w:t>
            </w:r>
          </w:p>
        </w:tc>
      </w:tr>
      <w:tr w:rsidR="006369E7" w:rsidRPr="009910DC" w14:paraId="006F446B" w14:textId="77777777" w:rsidTr="009910DC">
        <w:tc>
          <w:tcPr>
            <w:tcW w:w="2972" w:type="dxa"/>
          </w:tcPr>
          <w:p w14:paraId="692029D7" w14:textId="77777777" w:rsidR="006369E7" w:rsidRPr="009910DC" w:rsidRDefault="006369E7" w:rsidP="006369E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116" w:type="dxa"/>
          </w:tcPr>
          <w:p w14:paraId="11F20DE0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0E0B0C04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58D8AD6C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</w:tcPr>
          <w:p w14:paraId="0B81FC60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BB72F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</w:tr>
      <w:tr w:rsidR="006369E7" w:rsidRPr="009910DC" w14:paraId="11ECB2B0" w14:textId="77777777" w:rsidTr="009910DC">
        <w:tc>
          <w:tcPr>
            <w:tcW w:w="2972" w:type="dxa"/>
          </w:tcPr>
          <w:p w14:paraId="47A07524" w14:textId="77777777" w:rsidR="006369E7" w:rsidRPr="009910DC" w:rsidRDefault="006369E7" w:rsidP="006369E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Liczba punktów ECTS</w:t>
            </w:r>
          </w:p>
        </w:tc>
        <w:tc>
          <w:tcPr>
            <w:tcW w:w="1116" w:type="dxa"/>
          </w:tcPr>
          <w:p w14:paraId="71BACFBA" w14:textId="77777777" w:rsidR="006369E7" w:rsidRPr="009910DC" w:rsidRDefault="006369E7" w:rsidP="00636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4" w:type="dxa"/>
          </w:tcPr>
          <w:p w14:paraId="26BFFC39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2E3BCEAE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</w:tcPr>
          <w:p w14:paraId="4774B6FD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CD037" w14:textId="2109DB3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  <w:lang w:eastAsia="pl-PL"/>
              </w:rPr>
              <w:t>2</w:t>
            </w:r>
          </w:p>
        </w:tc>
      </w:tr>
      <w:tr w:rsidR="006369E7" w:rsidRPr="009910DC" w14:paraId="7419A840" w14:textId="77777777" w:rsidTr="009910DC">
        <w:tc>
          <w:tcPr>
            <w:tcW w:w="2972" w:type="dxa"/>
          </w:tcPr>
          <w:p w14:paraId="408FC235" w14:textId="77777777" w:rsidR="006369E7" w:rsidRPr="009910DC" w:rsidRDefault="006369E7" w:rsidP="006369E7">
            <w:pPr>
              <w:jc w:val="right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 xml:space="preserve">w tym liczba punktów odpowiadająca zajęciom </w:t>
            </w:r>
          </w:p>
          <w:p w14:paraId="661A54E7" w14:textId="77777777" w:rsidR="006369E7" w:rsidRPr="009910DC" w:rsidRDefault="006369E7" w:rsidP="006369E7">
            <w:pPr>
              <w:jc w:val="right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6" w:type="dxa"/>
          </w:tcPr>
          <w:p w14:paraId="1B38001B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4E68CBA6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25596FDB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</w:tcPr>
          <w:p w14:paraId="7324E226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4B17B" w14:textId="122BA181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  <w:lang w:val="en-US" w:eastAsia="pl-PL"/>
              </w:rPr>
              <w:t>2</w:t>
            </w:r>
          </w:p>
        </w:tc>
      </w:tr>
      <w:tr w:rsidR="006369E7" w:rsidRPr="009910DC" w14:paraId="4B7CAA40" w14:textId="77777777" w:rsidTr="009910DC">
        <w:tc>
          <w:tcPr>
            <w:tcW w:w="2972" w:type="dxa"/>
          </w:tcPr>
          <w:p w14:paraId="1758A706" w14:textId="77777777" w:rsidR="006369E7" w:rsidRPr="009910DC" w:rsidRDefault="006369E7" w:rsidP="006369E7">
            <w:pPr>
              <w:jc w:val="right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6" w:type="dxa"/>
          </w:tcPr>
          <w:p w14:paraId="3F0C49C0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557629E8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31329D59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</w:tcPr>
          <w:p w14:paraId="7DCB20AB" w14:textId="77777777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128F1" w14:textId="4488B149" w:rsidR="006369E7" w:rsidRPr="009910DC" w:rsidRDefault="006369E7" w:rsidP="006369E7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  <w:lang w:val="en-US" w:eastAsia="pl-PL"/>
              </w:rPr>
              <w:t>1,</w:t>
            </w:r>
            <w:r w:rsidR="003F2771">
              <w:rPr>
                <w:sz w:val="20"/>
                <w:szCs w:val="20"/>
                <w:lang w:val="en-US" w:eastAsia="pl-PL"/>
              </w:rPr>
              <w:t>2</w:t>
            </w:r>
          </w:p>
        </w:tc>
      </w:tr>
    </w:tbl>
    <w:p w14:paraId="2967129C" w14:textId="77777777" w:rsidR="003C37E7" w:rsidRPr="009910DC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9910DC" w14:paraId="51DE8204" w14:textId="77777777" w:rsidTr="0864E563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41AA6F" w14:textId="77777777" w:rsidR="00D552A5" w:rsidRPr="009910DC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9910DC">
              <w:rPr>
                <w:b/>
                <w:bCs/>
                <w:sz w:val="20"/>
                <w:szCs w:val="20"/>
              </w:rPr>
              <w:t>WYMAGANIA WST</w:t>
            </w:r>
            <w:r w:rsidR="003F183E" w:rsidRPr="009910DC">
              <w:rPr>
                <w:b/>
                <w:bCs/>
                <w:sz w:val="20"/>
                <w:szCs w:val="20"/>
              </w:rPr>
              <w:t>Ę</w:t>
            </w:r>
            <w:r w:rsidRPr="009910DC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9910DC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133E2357" w14:textId="28A62734" w:rsidR="005C16CA" w:rsidRPr="009910DC" w:rsidRDefault="006369E7" w:rsidP="006369E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 xml:space="preserve">- </w:t>
            </w:r>
            <w:r w:rsidR="62BA4A26" w:rsidRPr="009910DC">
              <w:rPr>
                <w:sz w:val="20"/>
                <w:szCs w:val="20"/>
              </w:rPr>
              <w:t>podstawowa wiedza z zakresu zarządzania zasobami ludzkimi</w:t>
            </w:r>
          </w:p>
        </w:tc>
      </w:tr>
    </w:tbl>
    <w:p w14:paraId="7D052206" w14:textId="6BEDD16C" w:rsidR="009E23F5" w:rsidRPr="009910DC" w:rsidRDefault="009E23F5">
      <w:pPr>
        <w:rPr>
          <w:sz w:val="20"/>
          <w:szCs w:val="20"/>
        </w:rPr>
      </w:pPr>
    </w:p>
    <w:tbl>
      <w:tblPr>
        <w:tblW w:w="923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"/>
        <w:gridCol w:w="774"/>
        <w:gridCol w:w="6946"/>
        <w:gridCol w:w="1447"/>
        <w:gridCol w:w="53"/>
      </w:tblGrid>
      <w:tr w:rsidR="009E23F5" w:rsidRPr="009910DC" w14:paraId="43F122C4" w14:textId="77777777" w:rsidTr="009910DC">
        <w:trPr>
          <w:gridBefore w:val="1"/>
          <w:wBefore w:w="10" w:type="dxa"/>
        </w:trPr>
        <w:tc>
          <w:tcPr>
            <w:tcW w:w="9220" w:type="dxa"/>
            <w:gridSpan w:val="4"/>
          </w:tcPr>
          <w:p w14:paraId="2B41DED8" w14:textId="07987EF5" w:rsidR="006369E7" w:rsidRPr="009910DC" w:rsidRDefault="009E23F5" w:rsidP="009910DC">
            <w:pPr>
              <w:jc w:val="center"/>
              <w:rPr>
                <w:b/>
                <w:sz w:val="20"/>
                <w:szCs w:val="20"/>
              </w:rPr>
            </w:pPr>
            <w:r w:rsidRPr="009910DC">
              <w:rPr>
                <w:b/>
                <w:sz w:val="20"/>
                <w:szCs w:val="20"/>
              </w:rPr>
              <w:t>CELE PRZEDMIOTU</w:t>
            </w:r>
          </w:p>
          <w:p w14:paraId="4DA201A0" w14:textId="77777777" w:rsidR="009E23F5" w:rsidRPr="009910DC" w:rsidRDefault="00161417" w:rsidP="0016141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C1</w:t>
            </w:r>
            <w:r w:rsidR="005C16CA" w:rsidRPr="009910DC">
              <w:rPr>
                <w:sz w:val="20"/>
                <w:szCs w:val="20"/>
              </w:rPr>
              <w:t xml:space="preserve"> </w:t>
            </w:r>
            <w:r w:rsidR="00E5733F" w:rsidRPr="009910DC">
              <w:rPr>
                <w:sz w:val="20"/>
                <w:szCs w:val="20"/>
              </w:rPr>
              <w:t>Student nabywa zdolność wyszukiwania i analizy treści z zakresu nowoczesnych metod zarzadzania kapitałem ludzkim.</w:t>
            </w:r>
          </w:p>
          <w:p w14:paraId="2E7E723C" w14:textId="1D880E47" w:rsidR="009E23F5" w:rsidRPr="009910DC" w:rsidRDefault="00161417" w:rsidP="009910DC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C2</w:t>
            </w:r>
            <w:r w:rsidR="005C16CA" w:rsidRPr="009910DC">
              <w:rPr>
                <w:sz w:val="20"/>
                <w:szCs w:val="20"/>
              </w:rPr>
              <w:t xml:space="preserve"> </w:t>
            </w:r>
            <w:r w:rsidR="00E5733F" w:rsidRPr="009910DC">
              <w:rPr>
                <w:sz w:val="20"/>
                <w:szCs w:val="20"/>
              </w:rPr>
              <w:t>Student nabywa zdolność krytycznej oceny przydatności metod zarządzania kapitałem ludzkim.</w:t>
            </w:r>
          </w:p>
        </w:tc>
      </w:tr>
      <w:tr w:rsidR="00D552A5" w:rsidRPr="009910DC" w14:paraId="2E3BA9E3" w14:textId="77777777" w:rsidTr="009910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17"/>
        </w:trPr>
        <w:tc>
          <w:tcPr>
            <w:tcW w:w="9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6015E" w14:textId="7419A229" w:rsidR="00D552A5" w:rsidRPr="009910DC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 xml:space="preserve">PRZEDMIOTOWE </w:t>
            </w:r>
            <w:r w:rsidR="00D552A5" w:rsidRPr="009910DC">
              <w:rPr>
                <w:sz w:val="20"/>
                <w:szCs w:val="20"/>
              </w:rPr>
              <w:t xml:space="preserve">EFEKTY </w:t>
            </w:r>
            <w:r w:rsidR="00AB33CE" w:rsidRPr="009910DC">
              <w:rPr>
                <w:sz w:val="20"/>
                <w:szCs w:val="20"/>
              </w:rPr>
              <w:t>UCZ</w:t>
            </w:r>
            <w:r w:rsidR="00D552A5" w:rsidRPr="009910DC">
              <w:rPr>
                <w:sz w:val="20"/>
                <w:szCs w:val="20"/>
              </w:rPr>
              <w:t>ENIA</w:t>
            </w:r>
            <w:r w:rsidR="00252DBF" w:rsidRPr="009910DC">
              <w:rPr>
                <w:sz w:val="20"/>
                <w:szCs w:val="20"/>
              </w:rPr>
              <w:t xml:space="preserve"> </w:t>
            </w:r>
            <w:r w:rsidR="00AB33CE" w:rsidRPr="009910DC">
              <w:rPr>
                <w:sz w:val="20"/>
                <w:szCs w:val="20"/>
              </w:rPr>
              <w:t>SIĘ</w:t>
            </w:r>
          </w:p>
          <w:p w14:paraId="4C7F3190" w14:textId="77777777" w:rsidR="001E0D88" w:rsidRPr="009910DC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Z zakresu wiedzy:</w:t>
            </w:r>
          </w:p>
          <w:p w14:paraId="469D46EA" w14:textId="2214F1C8" w:rsidR="006D280B" w:rsidRPr="009910DC" w:rsidRDefault="00AA4619" w:rsidP="006D280B">
            <w:pPr>
              <w:suppressAutoHyphens w:val="0"/>
              <w:rPr>
                <w:sz w:val="20"/>
                <w:szCs w:val="20"/>
                <w:lang w:eastAsia="pl-PL"/>
              </w:rPr>
            </w:pPr>
            <w:r w:rsidRPr="009910DC">
              <w:rPr>
                <w:sz w:val="20"/>
                <w:szCs w:val="20"/>
              </w:rPr>
              <w:t>PEU_</w:t>
            </w:r>
            <w:r w:rsidR="006D280B" w:rsidRPr="009910DC">
              <w:rPr>
                <w:sz w:val="20"/>
                <w:szCs w:val="20"/>
              </w:rPr>
              <w:t>W</w:t>
            </w:r>
            <w:r w:rsidRPr="009910DC">
              <w:rPr>
                <w:sz w:val="20"/>
                <w:szCs w:val="20"/>
              </w:rPr>
              <w:t>0</w:t>
            </w:r>
            <w:r w:rsidR="006D280B" w:rsidRPr="009910DC">
              <w:rPr>
                <w:sz w:val="20"/>
                <w:szCs w:val="20"/>
              </w:rPr>
              <w:t>1 Student zna cele i mechanizmy działania oraz charakterystykę zintegrowanych informatycznych systemów zarządzania dedykowanych dla ZZL.</w:t>
            </w:r>
            <w:r w:rsidR="006D280B" w:rsidRPr="009910DC">
              <w:rPr>
                <w:color w:val="000000"/>
                <w:sz w:val="20"/>
                <w:szCs w:val="20"/>
                <w:shd w:val="clear" w:color="auto" w:fill="F5F5F5"/>
              </w:rPr>
              <w:t xml:space="preserve"> </w:t>
            </w:r>
          </w:p>
          <w:p w14:paraId="623BBA54" w14:textId="77777777" w:rsidR="001E0D88" w:rsidRPr="009910DC" w:rsidRDefault="001E0D88" w:rsidP="008E078C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Z zakresu umiejętności:</w:t>
            </w:r>
          </w:p>
          <w:p w14:paraId="70A2D345" w14:textId="77777777" w:rsidR="00025954" w:rsidRPr="009910DC" w:rsidRDefault="00AA4619" w:rsidP="00025954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PEU_U0</w:t>
            </w:r>
            <w:r w:rsidR="006D280B" w:rsidRPr="009910DC">
              <w:rPr>
                <w:sz w:val="20"/>
                <w:szCs w:val="20"/>
              </w:rPr>
              <w:t xml:space="preserve">1 </w:t>
            </w:r>
            <w:r w:rsidR="00025954" w:rsidRPr="009910DC">
              <w:rPr>
                <w:color w:val="000000"/>
                <w:sz w:val="20"/>
                <w:szCs w:val="20"/>
              </w:rPr>
              <w:t>Student potrafi przeprowadzić strategiczną analizę zasobów ludzkich w organizacji i ich relacji z otoczeniem. </w:t>
            </w:r>
          </w:p>
          <w:p w14:paraId="318FF5A7" w14:textId="77777777" w:rsidR="00025954" w:rsidRPr="009910DC" w:rsidRDefault="00025954" w:rsidP="00025954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PEU_U02 Student potrafi formułować alternatywne strategie zarządzania zasobami ludzkimi. </w:t>
            </w:r>
          </w:p>
          <w:p w14:paraId="1C3A574E" w14:textId="6F15A856" w:rsidR="006D280B" w:rsidRPr="009910DC" w:rsidRDefault="00025954" w:rsidP="00025954">
            <w:pPr>
              <w:pStyle w:val="NormalnyWeb"/>
              <w:spacing w:before="0" w:beforeAutospacing="0" w:after="0" w:afterAutospacing="0"/>
              <w:rPr>
                <w:rStyle w:val="jlqj4b"/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PEU_U03 Student potrafi analizować, interpretować i oceniać trendy współczesnych metod i technik zarządzania zasobami ludzkimi w taki sposób, żeby efektywnie wykorzystywać zaawansowane metody i techniki podejmowania decyzji.</w:t>
            </w:r>
          </w:p>
          <w:p w14:paraId="3B5DCE36" w14:textId="77777777" w:rsidR="001E0D88" w:rsidRPr="009910DC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 xml:space="preserve">Z zakresu </w:t>
            </w:r>
            <w:r w:rsidR="00195F9F" w:rsidRPr="009910DC">
              <w:rPr>
                <w:sz w:val="20"/>
                <w:szCs w:val="20"/>
              </w:rPr>
              <w:t>kompetencji społecznych:</w:t>
            </w:r>
          </w:p>
          <w:p w14:paraId="18BCC55C" w14:textId="5022A6C9" w:rsidR="006D280B" w:rsidRPr="009910DC" w:rsidRDefault="00AA4619" w:rsidP="006D280B">
            <w:pPr>
              <w:rPr>
                <w:rStyle w:val="jlqj4b"/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PEU_K0</w:t>
            </w:r>
            <w:r w:rsidR="006D280B" w:rsidRPr="009910DC">
              <w:rPr>
                <w:sz w:val="20"/>
                <w:szCs w:val="20"/>
              </w:rPr>
              <w:t>1 Student potrafi wyszukiwać dziedziny wiedzy z zakresu zarządzania zasobami ludzkimi oraz uzupełniać i doskonalić w sposób samodzielny umiejętności.</w:t>
            </w:r>
            <w:r w:rsidR="006D280B" w:rsidRPr="009910DC">
              <w:rPr>
                <w:rStyle w:val="jlqj4b"/>
                <w:sz w:val="20"/>
                <w:szCs w:val="20"/>
              </w:rPr>
              <w:t xml:space="preserve"> </w:t>
            </w:r>
          </w:p>
          <w:p w14:paraId="1CEC28CD" w14:textId="65957971" w:rsidR="006D280B" w:rsidRPr="009910DC" w:rsidRDefault="00AA4619" w:rsidP="006D280B">
            <w:pPr>
              <w:rPr>
                <w:rStyle w:val="jlqj4b"/>
                <w:sz w:val="20"/>
                <w:szCs w:val="20"/>
              </w:rPr>
            </w:pPr>
            <w:r w:rsidRPr="009910DC">
              <w:rPr>
                <w:rStyle w:val="jlqj4b"/>
                <w:sz w:val="20"/>
                <w:szCs w:val="20"/>
              </w:rPr>
              <w:t>PEU_K0</w:t>
            </w:r>
            <w:r w:rsidR="006D280B" w:rsidRPr="009910DC">
              <w:rPr>
                <w:rStyle w:val="jlqj4b"/>
                <w:sz w:val="20"/>
                <w:szCs w:val="20"/>
              </w:rPr>
              <w:t xml:space="preserve">2 Student potrafi inspirować i organizować proces uczenia się innych. </w:t>
            </w:r>
          </w:p>
          <w:p w14:paraId="52C6C335" w14:textId="004B2339" w:rsidR="00176F2B" w:rsidRPr="009910DC" w:rsidRDefault="00AA4619" w:rsidP="000A1462">
            <w:pPr>
              <w:rPr>
                <w:sz w:val="20"/>
                <w:szCs w:val="20"/>
              </w:rPr>
            </w:pPr>
            <w:r w:rsidRPr="009910DC">
              <w:rPr>
                <w:rStyle w:val="jlqj4b"/>
                <w:sz w:val="20"/>
                <w:szCs w:val="20"/>
              </w:rPr>
              <w:t>PEU_K0</w:t>
            </w:r>
            <w:r w:rsidR="006D280B" w:rsidRPr="009910DC">
              <w:rPr>
                <w:rStyle w:val="jlqj4b"/>
                <w:sz w:val="20"/>
                <w:szCs w:val="20"/>
              </w:rPr>
              <w:t xml:space="preserve">3 Student potrafi pracować w zespole. </w:t>
            </w:r>
          </w:p>
        </w:tc>
      </w:tr>
      <w:tr w:rsidR="00025954" w:rsidRPr="009910DC" w14:paraId="74C1EE86" w14:textId="77777777" w:rsidTr="009910DC">
        <w:tblPrEx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9177" w:type="dxa"/>
            <w:gridSpan w:val="4"/>
          </w:tcPr>
          <w:p w14:paraId="7F763450" w14:textId="29837FC5" w:rsidR="00025954" w:rsidRPr="009910DC" w:rsidRDefault="00025954" w:rsidP="009910DC">
            <w:pPr>
              <w:jc w:val="center"/>
              <w:rPr>
                <w:b/>
                <w:sz w:val="20"/>
                <w:szCs w:val="20"/>
              </w:rPr>
            </w:pPr>
            <w:r w:rsidRPr="009910DC">
              <w:rPr>
                <w:b/>
                <w:bCs/>
                <w:sz w:val="20"/>
                <w:szCs w:val="20"/>
              </w:rPr>
              <w:lastRenderedPageBreak/>
              <w:t>TREŚCI PROGRAMOWE</w:t>
            </w:r>
          </w:p>
        </w:tc>
      </w:tr>
      <w:tr w:rsidR="00252DBF" w:rsidRPr="009910DC" w14:paraId="3833628E" w14:textId="77777777" w:rsidTr="009910DC">
        <w:tblPrEx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730" w:type="dxa"/>
            <w:gridSpan w:val="3"/>
          </w:tcPr>
          <w:p w14:paraId="4DFBDB93" w14:textId="77777777" w:rsidR="00252DBF" w:rsidRPr="009910DC" w:rsidRDefault="00252DBF" w:rsidP="00390B75">
            <w:pPr>
              <w:jc w:val="center"/>
              <w:rPr>
                <w:b/>
                <w:sz w:val="20"/>
                <w:szCs w:val="20"/>
              </w:rPr>
            </w:pPr>
            <w:r w:rsidRPr="009910DC">
              <w:rPr>
                <w:b/>
                <w:sz w:val="20"/>
                <w:szCs w:val="20"/>
              </w:rPr>
              <w:t>Forma zajęć - seminarium</w:t>
            </w:r>
          </w:p>
        </w:tc>
        <w:tc>
          <w:tcPr>
            <w:tcW w:w="1447" w:type="dxa"/>
          </w:tcPr>
          <w:p w14:paraId="5223885E" w14:textId="77777777" w:rsidR="00252DBF" w:rsidRPr="009910DC" w:rsidRDefault="00252DBF" w:rsidP="00F138A7">
            <w:pPr>
              <w:rPr>
                <w:b/>
                <w:sz w:val="20"/>
                <w:szCs w:val="20"/>
              </w:rPr>
            </w:pPr>
            <w:r w:rsidRPr="009910DC">
              <w:rPr>
                <w:b/>
                <w:sz w:val="20"/>
                <w:szCs w:val="20"/>
              </w:rPr>
              <w:t>Liczba godzin</w:t>
            </w:r>
          </w:p>
        </w:tc>
      </w:tr>
      <w:tr w:rsidR="00252DBF" w:rsidRPr="009910DC" w14:paraId="075C8E48" w14:textId="77777777" w:rsidTr="009910DC">
        <w:tblPrEx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84" w:type="dxa"/>
            <w:gridSpan w:val="2"/>
          </w:tcPr>
          <w:p w14:paraId="2658A459" w14:textId="77777777" w:rsidR="00252DBF" w:rsidRPr="009910DC" w:rsidRDefault="00252DBF" w:rsidP="00F138A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Se</w:t>
            </w:r>
            <w:r w:rsidR="00990D32" w:rsidRPr="009910DC">
              <w:rPr>
                <w:sz w:val="20"/>
                <w:szCs w:val="20"/>
              </w:rPr>
              <w:t>1</w:t>
            </w:r>
          </w:p>
        </w:tc>
        <w:tc>
          <w:tcPr>
            <w:tcW w:w="6946" w:type="dxa"/>
          </w:tcPr>
          <w:p w14:paraId="31A5BE1A" w14:textId="0E2CA260" w:rsidR="00252DBF" w:rsidRPr="009910DC" w:rsidRDefault="00EB6CCD" w:rsidP="00F138A7">
            <w:pPr>
              <w:rPr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Seminarium organizacyjne. Przedstawienie tematyki zajęć, zakładanych efektów uczenia się oraz warunków zaliczenia przedmiotu.</w:t>
            </w:r>
          </w:p>
        </w:tc>
        <w:tc>
          <w:tcPr>
            <w:tcW w:w="1447" w:type="dxa"/>
          </w:tcPr>
          <w:p w14:paraId="3E7AC822" w14:textId="77777777" w:rsidR="00252DBF" w:rsidRPr="009910DC" w:rsidRDefault="00CD1208" w:rsidP="006369E7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2</w:t>
            </w:r>
          </w:p>
        </w:tc>
      </w:tr>
      <w:tr w:rsidR="00CA5EC7" w:rsidRPr="009910DC" w14:paraId="2EFA6B86" w14:textId="77777777" w:rsidTr="009910DC">
        <w:tblPrEx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84" w:type="dxa"/>
            <w:gridSpan w:val="2"/>
          </w:tcPr>
          <w:p w14:paraId="583BBAAF" w14:textId="73D87800" w:rsidR="00CA5EC7" w:rsidRPr="009910DC" w:rsidRDefault="00CA5EC7" w:rsidP="00CA5EC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Se2</w:t>
            </w:r>
          </w:p>
        </w:tc>
        <w:tc>
          <w:tcPr>
            <w:tcW w:w="6946" w:type="dxa"/>
          </w:tcPr>
          <w:p w14:paraId="0675C08B" w14:textId="794DAEF6" w:rsidR="00CA5EC7" w:rsidRPr="009910DC" w:rsidRDefault="00CA5EC7" w:rsidP="00CA5EC7">
            <w:pPr>
              <w:rPr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Podstawy przeszukiwania baz danych literatury.</w:t>
            </w:r>
          </w:p>
        </w:tc>
        <w:tc>
          <w:tcPr>
            <w:tcW w:w="1447" w:type="dxa"/>
          </w:tcPr>
          <w:p w14:paraId="6E68365C" w14:textId="1ED6F60F" w:rsidR="00CA5EC7" w:rsidRPr="009910DC" w:rsidRDefault="00CA5EC7" w:rsidP="00CA5EC7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2</w:t>
            </w:r>
          </w:p>
        </w:tc>
      </w:tr>
      <w:tr w:rsidR="00CA5EC7" w:rsidRPr="009910DC" w14:paraId="3DB2241B" w14:textId="77777777" w:rsidTr="009910DC">
        <w:tblPrEx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84" w:type="dxa"/>
            <w:gridSpan w:val="2"/>
          </w:tcPr>
          <w:p w14:paraId="04CB100A" w14:textId="277ED58B" w:rsidR="00CA5EC7" w:rsidRPr="009910DC" w:rsidRDefault="00CA5EC7" w:rsidP="00CA5EC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Se3</w:t>
            </w:r>
          </w:p>
        </w:tc>
        <w:tc>
          <w:tcPr>
            <w:tcW w:w="6946" w:type="dxa"/>
          </w:tcPr>
          <w:p w14:paraId="7D3305BA" w14:textId="77777777" w:rsidR="00CA5EC7" w:rsidRPr="009910DC" w:rsidRDefault="00CA5EC7" w:rsidP="00CA5EC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Zasady krytycznej analizy artykułów naukowych.</w:t>
            </w:r>
          </w:p>
        </w:tc>
        <w:tc>
          <w:tcPr>
            <w:tcW w:w="1447" w:type="dxa"/>
          </w:tcPr>
          <w:p w14:paraId="296FB652" w14:textId="77777777" w:rsidR="00CA5EC7" w:rsidRPr="009910DC" w:rsidRDefault="00CA5EC7" w:rsidP="00CA5EC7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2</w:t>
            </w:r>
          </w:p>
        </w:tc>
      </w:tr>
      <w:tr w:rsidR="00252DBF" w:rsidRPr="009910DC" w14:paraId="205B12A1" w14:textId="77777777" w:rsidTr="009910DC">
        <w:tblPrEx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84" w:type="dxa"/>
            <w:gridSpan w:val="2"/>
          </w:tcPr>
          <w:p w14:paraId="7620021D" w14:textId="0370F0EA" w:rsidR="00252DBF" w:rsidRPr="009910DC" w:rsidRDefault="00252DBF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Se</w:t>
            </w:r>
            <w:r w:rsidR="00CA5EC7" w:rsidRPr="009910DC">
              <w:rPr>
                <w:sz w:val="20"/>
                <w:szCs w:val="20"/>
              </w:rPr>
              <w:t>4</w:t>
            </w:r>
          </w:p>
        </w:tc>
        <w:tc>
          <w:tcPr>
            <w:tcW w:w="6946" w:type="dxa"/>
          </w:tcPr>
          <w:p w14:paraId="44FDF85D" w14:textId="77777777" w:rsidR="00252DBF" w:rsidRPr="009910DC" w:rsidRDefault="008B3D49" w:rsidP="00F138A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Wybór artykułów i dyskusja.</w:t>
            </w:r>
          </w:p>
        </w:tc>
        <w:tc>
          <w:tcPr>
            <w:tcW w:w="1447" w:type="dxa"/>
          </w:tcPr>
          <w:p w14:paraId="5E2DDBEE" w14:textId="77777777" w:rsidR="00252DBF" w:rsidRPr="009910DC" w:rsidRDefault="00CD1208" w:rsidP="006369E7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2</w:t>
            </w:r>
          </w:p>
        </w:tc>
      </w:tr>
      <w:tr w:rsidR="00CF6442" w:rsidRPr="009910DC" w14:paraId="3BEB793E" w14:textId="77777777" w:rsidTr="009910DC">
        <w:tblPrEx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84" w:type="dxa"/>
            <w:gridSpan w:val="2"/>
          </w:tcPr>
          <w:p w14:paraId="60E663CF" w14:textId="49991B35" w:rsidR="00CF6442" w:rsidRPr="009910DC" w:rsidRDefault="00CF6442" w:rsidP="001D3D55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Se</w:t>
            </w:r>
            <w:r w:rsidR="00CA5EC7" w:rsidRPr="009910DC">
              <w:rPr>
                <w:sz w:val="20"/>
                <w:szCs w:val="20"/>
              </w:rPr>
              <w:t>5</w:t>
            </w:r>
            <w:r w:rsidRPr="009910DC">
              <w:rPr>
                <w:sz w:val="20"/>
                <w:szCs w:val="20"/>
              </w:rPr>
              <w:t>-6</w:t>
            </w:r>
          </w:p>
        </w:tc>
        <w:tc>
          <w:tcPr>
            <w:tcW w:w="6946" w:type="dxa"/>
          </w:tcPr>
          <w:p w14:paraId="018FD452" w14:textId="1A719FA6" w:rsidR="00CF6442" w:rsidRPr="009910DC" w:rsidRDefault="00792F02" w:rsidP="001D3D55">
            <w:pPr>
              <w:rPr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Praca na wybranych artykułach naukowych z zakresu nowoczesnych trendów w zarządzaniu personelem.</w:t>
            </w:r>
          </w:p>
        </w:tc>
        <w:tc>
          <w:tcPr>
            <w:tcW w:w="1447" w:type="dxa"/>
          </w:tcPr>
          <w:p w14:paraId="05D0F248" w14:textId="51F70B6E" w:rsidR="00CF6442" w:rsidRPr="009910DC" w:rsidRDefault="00792F02" w:rsidP="006369E7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4</w:t>
            </w:r>
          </w:p>
        </w:tc>
      </w:tr>
      <w:tr w:rsidR="00DD37B9" w:rsidRPr="009910DC" w14:paraId="419F1EDF" w14:textId="77777777" w:rsidTr="009910DC">
        <w:tblPrEx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84" w:type="dxa"/>
            <w:gridSpan w:val="2"/>
          </w:tcPr>
          <w:p w14:paraId="539710A1" w14:textId="45C9A8A4" w:rsidR="00DD37B9" w:rsidRPr="009910DC" w:rsidRDefault="00DD37B9" w:rsidP="006F759D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Se</w:t>
            </w:r>
            <w:r w:rsidR="00CF6442" w:rsidRPr="009910DC">
              <w:rPr>
                <w:sz w:val="20"/>
                <w:szCs w:val="20"/>
              </w:rPr>
              <w:t>7</w:t>
            </w:r>
            <w:r w:rsidRPr="009910DC">
              <w:rPr>
                <w:sz w:val="20"/>
                <w:szCs w:val="20"/>
              </w:rPr>
              <w:t>-</w:t>
            </w:r>
            <w:r w:rsidR="00792F02" w:rsidRPr="009910DC">
              <w:rPr>
                <w:sz w:val="20"/>
                <w:szCs w:val="20"/>
              </w:rPr>
              <w:t>8</w:t>
            </w:r>
          </w:p>
        </w:tc>
        <w:tc>
          <w:tcPr>
            <w:tcW w:w="6946" w:type="dxa"/>
          </w:tcPr>
          <w:p w14:paraId="6565C78E" w14:textId="49B9D662" w:rsidR="00DD37B9" w:rsidRPr="009910DC" w:rsidRDefault="00792F02" w:rsidP="006F759D">
            <w:pPr>
              <w:rPr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Praca na wybranych artykułach naukowych z zakresu nowoczesnych trendów w zarządzaniu personelem – nowoczesne systemy informatyczne zarządzania.</w:t>
            </w:r>
          </w:p>
        </w:tc>
        <w:tc>
          <w:tcPr>
            <w:tcW w:w="1447" w:type="dxa"/>
          </w:tcPr>
          <w:p w14:paraId="0CA56EFA" w14:textId="4BDCBA64" w:rsidR="00DD37B9" w:rsidRPr="009910DC" w:rsidRDefault="00792F02" w:rsidP="006369E7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4</w:t>
            </w:r>
          </w:p>
        </w:tc>
      </w:tr>
      <w:tr w:rsidR="00792F02" w:rsidRPr="009910DC" w14:paraId="60D8D5EB" w14:textId="77777777" w:rsidTr="009910DC">
        <w:tblPrEx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84" w:type="dxa"/>
            <w:gridSpan w:val="2"/>
          </w:tcPr>
          <w:p w14:paraId="0F29D9D3" w14:textId="4602A4D8" w:rsidR="00792F02" w:rsidRPr="009910DC" w:rsidRDefault="00792F02" w:rsidP="00792F02">
            <w:pPr>
              <w:rPr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Se9-10</w:t>
            </w:r>
          </w:p>
        </w:tc>
        <w:tc>
          <w:tcPr>
            <w:tcW w:w="6946" w:type="dxa"/>
          </w:tcPr>
          <w:p w14:paraId="53963AE9" w14:textId="6E7ACE41" w:rsidR="00792F02" w:rsidRPr="009910DC" w:rsidRDefault="00792F02" w:rsidP="00792F02">
            <w:pPr>
              <w:rPr>
                <w:color w:val="000000"/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Praca na wybranych artykułach naukowych z zakresu nowoczesnych trendów w zarządzaniu personelem – warunki kryzysu i wysokiej niepewności otoczenia.</w:t>
            </w:r>
          </w:p>
        </w:tc>
        <w:tc>
          <w:tcPr>
            <w:tcW w:w="1447" w:type="dxa"/>
          </w:tcPr>
          <w:p w14:paraId="455ECC85" w14:textId="78478101" w:rsidR="00792F02" w:rsidRPr="009910DC" w:rsidRDefault="00792F02" w:rsidP="00792F02">
            <w:pPr>
              <w:jc w:val="center"/>
              <w:rPr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4</w:t>
            </w:r>
          </w:p>
        </w:tc>
      </w:tr>
      <w:tr w:rsidR="00792F02" w:rsidRPr="009910DC" w14:paraId="0ACC44BD" w14:textId="77777777" w:rsidTr="009910DC">
        <w:tblPrEx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84" w:type="dxa"/>
            <w:gridSpan w:val="2"/>
          </w:tcPr>
          <w:p w14:paraId="107037BE" w14:textId="44CE4990" w:rsidR="00792F02" w:rsidRPr="009910DC" w:rsidRDefault="00792F02" w:rsidP="00792F02">
            <w:pPr>
              <w:rPr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Se11-12</w:t>
            </w:r>
          </w:p>
        </w:tc>
        <w:tc>
          <w:tcPr>
            <w:tcW w:w="6946" w:type="dxa"/>
          </w:tcPr>
          <w:p w14:paraId="3C1728A0" w14:textId="5AF8DA05" w:rsidR="00792F02" w:rsidRPr="009910DC" w:rsidRDefault="00792F02" w:rsidP="00792F02">
            <w:pPr>
              <w:rPr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Prezentacja wybranych nowoczesnych trendów w zarządzaniu personelem w zakresie nowoczesnych systemów informatycznych zarządzania.</w:t>
            </w:r>
          </w:p>
        </w:tc>
        <w:tc>
          <w:tcPr>
            <w:tcW w:w="1447" w:type="dxa"/>
          </w:tcPr>
          <w:p w14:paraId="5F7E493B" w14:textId="43AB34F7" w:rsidR="00792F02" w:rsidRPr="009910DC" w:rsidRDefault="00792F02" w:rsidP="00792F02">
            <w:pPr>
              <w:jc w:val="center"/>
              <w:rPr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4</w:t>
            </w:r>
          </w:p>
        </w:tc>
      </w:tr>
      <w:tr w:rsidR="00792F02" w:rsidRPr="009910DC" w14:paraId="33E75B66" w14:textId="77777777" w:rsidTr="009910DC">
        <w:tblPrEx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84" w:type="dxa"/>
            <w:gridSpan w:val="2"/>
          </w:tcPr>
          <w:p w14:paraId="693C3310" w14:textId="3853DF2C" w:rsidR="00792F02" w:rsidRPr="009910DC" w:rsidRDefault="00792F02" w:rsidP="00792F02">
            <w:pPr>
              <w:rPr>
                <w:color w:val="000000"/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Se13-14</w:t>
            </w:r>
          </w:p>
        </w:tc>
        <w:tc>
          <w:tcPr>
            <w:tcW w:w="6946" w:type="dxa"/>
          </w:tcPr>
          <w:p w14:paraId="457FDC4E" w14:textId="04A57354" w:rsidR="00792F02" w:rsidRPr="009910DC" w:rsidRDefault="00792F02" w:rsidP="00792F02">
            <w:pPr>
              <w:rPr>
                <w:color w:val="000000"/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Prezentacja wybranych nowoczesnych trendów w zarządzaniu personelem w warunkach kryzysu i wysokiej niepewności otoczenia.</w:t>
            </w:r>
          </w:p>
        </w:tc>
        <w:tc>
          <w:tcPr>
            <w:tcW w:w="1447" w:type="dxa"/>
          </w:tcPr>
          <w:p w14:paraId="553380F7" w14:textId="5A4616E9" w:rsidR="00792F02" w:rsidRPr="009910DC" w:rsidRDefault="00792F02" w:rsidP="00792F02">
            <w:pPr>
              <w:jc w:val="center"/>
              <w:rPr>
                <w:color w:val="000000"/>
                <w:sz w:val="20"/>
                <w:szCs w:val="20"/>
              </w:rPr>
            </w:pPr>
            <w:r w:rsidRPr="009910DC">
              <w:rPr>
                <w:color w:val="000000"/>
                <w:sz w:val="20"/>
                <w:szCs w:val="20"/>
              </w:rPr>
              <w:t>4</w:t>
            </w:r>
          </w:p>
        </w:tc>
      </w:tr>
      <w:tr w:rsidR="00252DBF" w:rsidRPr="009910DC" w14:paraId="15E52611" w14:textId="77777777" w:rsidTr="009910DC">
        <w:tblPrEx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84" w:type="dxa"/>
            <w:gridSpan w:val="2"/>
          </w:tcPr>
          <w:p w14:paraId="5975B424" w14:textId="77777777" w:rsidR="00252DBF" w:rsidRPr="009910DC" w:rsidRDefault="008B3D49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Se15</w:t>
            </w:r>
          </w:p>
        </w:tc>
        <w:tc>
          <w:tcPr>
            <w:tcW w:w="6946" w:type="dxa"/>
          </w:tcPr>
          <w:p w14:paraId="138CACBC" w14:textId="77777777" w:rsidR="00252DBF" w:rsidRPr="009910DC" w:rsidRDefault="008B3D49" w:rsidP="00F138A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Podsumowanie i dyskusja</w:t>
            </w:r>
          </w:p>
        </w:tc>
        <w:tc>
          <w:tcPr>
            <w:tcW w:w="1447" w:type="dxa"/>
          </w:tcPr>
          <w:p w14:paraId="16CB721B" w14:textId="77777777" w:rsidR="00252DBF" w:rsidRPr="009910DC" w:rsidRDefault="00CD1208" w:rsidP="006369E7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2</w:t>
            </w:r>
          </w:p>
        </w:tc>
      </w:tr>
      <w:tr w:rsidR="00252DBF" w:rsidRPr="009910DC" w14:paraId="3CA33581" w14:textId="77777777" w:rsidTr="009910DC">
        <w:tblPrEx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84" w:type="dxa"/>
            <w:gridSpan w:val="2"/>
          </w:tcPr>
          <w:p w14:paraId="12F20CC1" w14:textId="77777777" w:rsidR="00252DBF" w:rsidRPr="009910DC" w:rsidRDefault="00252DBF" w:rsidP="00F138A7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</w:tcPr>
          <w:p w14:paraId="6AE012E4" w14:textId="77777777" w:rsidR="00252DBF" w:rsidRPr="009910DC" w:rsidRDefault="00252DBF" w:rsidP="00F138A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Suma godzin</w:t>
            </w:r>
          </w:p>
        </w:tc>
        <w:tc>
          <w:tcPr>
            <w:tcW w:w="1447" w:type="dxa"/>
          </w:tcPr>
          <w:p w14:paraId="3141994F" w14:textId="25D2AE35" w:rsidR="00252DBF" w:rsidRPr="009910DC" w:rsidRDefault="00176F2B" w:rsidP="00176F2B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30</w:t>
            </w:r>
          </w:p>
        </w:tc>
      </w:tr>
    </w:tbl>
    <w:p w14:paraId="5C486C7B" w14:textId="77777777" w:rsidR="00252DBF" w:rsidRPr="009910DC" w:rsidRDefault="00252DBF">
      <w:pPr>
        <w:rPr>
          <w:sz w:val="20"/>
          <w:szCs w:val="20"/>
        </w:rPr>
      </w:pPr>
    </w:p>
    <w:p w14:paraId="6176839F" w14:textId="77777777" w:rsidR="00252DBF" w:rsidRPr="009910DC" w:rsidRDefault="00252D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9910DC" w14:paraId="2E669166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45BE8" w14:textId="2E0F34FA" w:rsidR="009A3831" w:rsidRPr="009910DC" w:rsidRDefault="00034144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 xml:space="preserve">STOSOWANE </w:t>
            </w:r>
            <w:r w:rsidR="009A3831" w:rsidRPr="009910DC">
              <w:rPr>
                <w:sz w:val="20"/>
                <w:szCs w:val="20"/>
              </w:rPr>
              <w:t>NARZĘDZIA DYDAKTYCZNE</w:t>
            </w:r>
          </w:p>
        </w:tc>
      </w:tr>
      <w:tr w:rsidR="009A3831" w:rsidRPr="009910DC" w14:paraId="1FD80B10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4BFC9" w14:textId="77777777" w:rsidR="0085533D" w:rsidRPr="009910DC" w:rsidRDefault="00DC5082" w:rsidP="0085533D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N</w:t>
            </w:r>
            <w:r w:rsidR="007358EE" w:rsidRPr="009910DC">
              <w:rPr>
                <w:sz w:val="20"/>
                <w:szCs w:val="20"/>
              </w:rPr>
              <w:t>1.</w:t>
            </w:r>
            <w:r w:rsidR="008B3D49" w:rsidRPr="009910DC">
              <w:rPr>
                <w:sz w:val="20"/>
                <w:szCs w:val="20"/>
              </w:rPr>
              <w:t xml:space="preserve"> Prezentacja multimedialna</w:t>
            </w:r>
          </w:p>
          <w:p w14:paraId="759E51AA" w14:textId="77777777" w:rsidR="007358EE" w:rsidRPr="009910DC" w:rsidRDefault="00DC5082" w:rsidP="0085533D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N</w:t>
            </w:r>
            <w:r w:rsidR="007358EE" w:rsidRPr="009910DC">
              <w:rPr>
                <w:sz w:val="20"/>
                <w:szCs w:val="20"/>
              </w:rPr>
              <w:t>2.</w:t>
            </w:r>
            <w:r w:rsidR="00E5733F" w:rsidRPr="009910DC">
              <w:rPr>
                <w:sz w:val="20"/>
                <w:szCs w:val="20"/>
              </w:rPr>
              <w:t xml:space="preserve"> Ustrukturalizowana dyskusja.</w:t>
            </w:r>
          </w:p>
          <w:p w14:paraId="58B7D7A0" w14:textId="2716BAF6" w:rsidR="007358EE" w:rsidRPr="009910DC" w:rsidRDefault="00DC5082" w:rsidP="0085533D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N</w:t>
            </w:r>
            <w:r w:rsidR="007358EE" w:rsidRPr="009910DC">
              <w:rPr>
                <w:sz w:val="20"/>
                <w:szCs w:val="20"/>
              </w:rPr>
              <w:t>3.</w:t>
            </w:r>
            <w:r w:rsidR="00E5733F" w:rsidRPr="009910DC">
              <w:rPr>
                <w:sz w:val="20"/>
                <w:szCs w:val="20"/>
              </w:rPr>
              <w:t xml:space="preserve"> Praca w grupie.</w:t>
            </w:r>
          </w:p>
        </w:tc>
      </w:tr>
    </w:tbl>
    <w:p w14:paraId="734E17BA" w14:textId="77777777" w:rsidR="009910DC" w:rsidRDefault="009910DC" w:rsidP="007333C4">
      <w:pPr>
        <w:jc w:val="center"/>
        <w:rPr>
          <w:b/>
          <w:sz w:val="20"/>
          <w:szCs w:val="20"/>
        </w:rPr>
      </w:pPr>
    </w:p>
    <w:p w14:paraId="6839A4CE" w14:textId="5F239669" w:rsidR="007333C4" w:rsidRPr="009910DC" w:rsidRDefault="007333C4" w:rsidP="007333C4">
      <w:pPr>
        <w:jc w:val="center"/>
        <w:rPr>
          <w:b/>
          <w:sz w:val="20"/>
          <w:szCs w:val="20"/>
        </w:rPr>
      </w:pPr>
      <w:r w:rsidRPr="009910DC">
        <w:rPr>
          <w:b/>
          <w:sz w:val="20"/>
          <w:szCs w:val="20"/>
        </w:rPr>
        <w:t xml:space="preserve">OCENA OSIĄGNIĘCIA </w:t>
      </w:r>
      <w:r w:rsidR="00C1459D" w:rsidRPr="009910DC">
        <w:rPr>
          <w:b/>
          <w:sz w:val="20"/>
          <w:szCs w:val="20"/>
        </w:rPr>
        <w:t xml:space="preserve">PRZEDMIOTOWYCH </w:t>
      </w:r>
      <w:r w:rsidRPr="009910DC">
        <w:rPr>
          <w:b/>
          <w:sz w:val="20"/>
          <w:szCs w:val="20"/>
        </w:rPr>
        <w:t xml:space="preserve">EFEKTÓW </w:t>
      </w:r>
      <w:r w:rsidR="00AB33CE" w:rsidRPr="009910DC">
        <w:rPr>
          <w:b/>
          <w:sz w:val="20"/>
          <w:szCs w:val="20"/>
        </w:rPr>
        <w:t>UCZ</w:t>
      </w:r>
      <w:r w:rsidRPr="009910DC">
        <w:rPr>
          <w:b/>
          <w:sz w:val="20"/>
          <w:szCs w:val="20"/>
        </w:rPr>
        <w:t>ENIA</w:t>
      </w:r>
      <w:r w:rsidR="00AB33CE" w:rsidRPr="009910DC">
        <w:rPr>
          <w:b/>
          <w:sz w:val="20"/>
          <w:szCs w:val="20"/>
        </w:rPr>
        <w:t xml:space="preserve"> SIĘ</w:t>
      </w:r>
    </w:p>
    <w:p w14:paraId="06745A77" w14:textId="77777777" w:rsidR="007333C4" w:rsidRPr="009910DC" w:rsidRDefault="007333C4" w:rsidP="007333C4">
      <w:pPr>
        <w:jc w:val="center"/>
        <w:rPr>
          <w:b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2114"/>
        <w:gridCol w:w="4616"/>
      </w:tblGrid>
      <w:tr w:rsidR="007333C4" w:rsidRPr="009910DC" w14:paraId="17DB4ED6" w14:textId="77777777" w:rsidTr="009910DC">
        <w:tc>
          <w:tcPr>
            <w:tcW w:w="2479" w:type="dxa"/>
          </w:tcPr>
          <w:p w14:paraId="38BF42B9" w14:textId="77777777" w:rsidR="007333C4" w:rsidRPr="009910DC" w:rsidRDefault="007333C4" w:rsidP="009D49C5">
            <w:pPr>
              <w:rPr>
                <w:sz w:val="20"/>
                <w:szCs w:val="20"/>
              </w:rPr>
            </w:pPr>
            <w:r w:rsidRPr="009910DC">
              <w:rPr>
                <w:b/>
                <w:sz w:val="20"/>
                <w:szCs w:val="20"/>
              </w:rPr>
              <w:t>Ocen</w:t>
            </w:r>
            <w:r w:rsidR="009D49C5" w:rsidRPr="009910DC">
              <w:rPr>
                <w:b/>
                <w:sz w:val="20"/>
                <w:szCs w:val="20"/>
              </w:rPr>
              <w:t>y</w:t>
            </w:r>
            <w:r w:rsidR="009D49C5" w:rsidRPr="009910DC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9910DC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114" w:type="dxa"/>
          </w:tcPr>
          <w:p w14:paraId="1C6F9597" w14:textId="77777777" w:rsidR="007333C4" w:rsidRPr="009910DC" w:rsidRDefault="007333C4" w:rsidP="00AB33CE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 xml:space="preserve">Numer efektu </w:t>
            </w:r>
            <w:r w:rsidR="00AB33CE" w:rsidRPr="009910DC">
              <w:rPr>
                <w:sz w:val="20"/>
                <w:szCs w:val="20"/>
              </w:rPr>
              <w:t>uczenia się</w:t>
            </w:r>
          </w:p>
        </w:tc>
        <w:tc>
          <w:tcPr>
            <w:tcW w:w="4616" w:type="dxa"/>
          </w:tcPr>
          <w:p w14:paraId="7FCA8849" w14:textId="77777777" w:rsidR="007333C4" w:rsidRPr="009910DC" w:rsidRDefault="007333C4" w:rsidP="00AB33CE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 xml:space="preserve">Sposób oceny osiągnięcia efektu </w:t>
            </w:r>
            <w:r w:rsidR="00AB33CE" w:rsidRPr="009910DC">
              <w:rPr>
                <w:sz w:val="20"/>
                <w:szCs w:val="20"/>
              </w:rPr>
              <w:t>uczenia się</w:t>
            </w:r>
          </w:p>
        </w:tc>
      </w:tr>
      <w:tr w:rsidR="000A1462" w:rsidRPr="009910DC" w14:paraId="3F17704E" w14:textId="77777777" w:rsidTr="009910DC">
        <w:tc>
          <w:tcPr>
            <w:tcW w:w="2479" w:type="dxa"/>
          </w:tcPr>
          <w:p w14:paraId="536C1406" w14:textId="77777777" w:rsidR="000A1462" w:rsidRPr="009910DC" w:rsidRDefault="000A1462" w:rsidP="000A1462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F1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12493" w14:textId="4D27C987" w:rsidR="000A1462" w:rsidRPr="009910DC" w:rsidRDefault="00AA4619" w:rsidP="000A1462">
            <w:pPr>
              <w:jc w:val="center"/>
              <w:rPr>
                <w:sz w:val="20"/>
                <w:szCs w:val="20"/>
                <w:lang w:eastAsia="pl-PL"/>
              </w:rPr>
            </w:pPr>
            <w:r w:rsidRPr="009910DC">
              <w:rPr>
                <w:sz w:val="20"/>
                <w:szCs w:val="20"/>
                <w:lang w:eastAsia="pl-PL"/>
              </w:rPr>
              <w:t>PEU_U0</w:t>
            </w:r>
            <w:r w:rsidR="000A1462" w:rsidRPr="009910DC">
              <w:rPr>
                <w:sz w:val="20"/>
                <w:szCs w:val="20"/>
                <w:lang w:eastAsia="pl-PL"/>
              </w:rPr>
              <w:t>1-</w:t>
            </w:r>
            <w:r w:rsidRPr="009910DC">
              <w:rPr>
                <w:sz w:val="20"/>
                <w:szCs w:val="20"/>
                <w:lang w:eastAsia="pl-PL"/>
              </w:rPr>
              <w:t>U0</w:t>
            </w:r>
            <w:r w:rsidR="000A1462" w:rsidRPr="009910DC">
              <w:rPr>
                <w:sz w:val="20"/>
                <w:szCs w:val="20"/>
                <w:lang w:eastAsia="pl-PL"/>
              </w:rPr>
              <w:t>4</w:t>
            </w:r>
          </w:p>
          <w:p w14:paraId="7449116E" w14:textId="2EC59AC9" w:rsidR="000A1462" w:rsidRPr="009910DC" w:rsidRDefault="00AA4619" w:rsidP="000A1462">
            <w:pPr>
              <w:jc w:val="center"/>
              <w:rPr>
                <w:sz w:val="20"/>
                <w:szCs w:val="20"/>
                <w:highlight w:val="yellow"/>
              </w:rPr>
            </w:pPr>
            <w:r w:rsidRPr="009910DC">
              <w:rPr>
                <w:sz w:val="20"/>
                <w:szCs w:val="20"/>
                <w:lang w:eastAsia="pl-PL"/>
              </w:rPr>
              <w:t>PEU_K0</w:t>
            </w:r>
            <w:r w:rsidR="000A1462" w:rsidRPr="009910DC">
              <w:rPr>
                <w:sz w:val="20"/>
                <w:szCs w:val="20"/>
                <w:lang w:eastAsia="pl-PL"/>
              </w:rPr>
              <w:t>1-</w:t>
            </w:r>
            <w:r w:rsidRPr="009910DC">
              <w:rPr>
                <w:sz w:val="20"/>
                <w:szCs w:val="20"/>
                <w:lang w:eastAsia="pl-PL"/>
              </w:rPr>
              <w:t>K0</w:t>
            </w:r>
            <w:r w:rsidR="000A1462" w:rsidRPr="009910DC">
              <w:rPr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16" w:type="dxa"/>
          </w:tcPr>
          <w:p w14:paraId="322E8E57" w14:textId="0722C0FE" w:rsidR="000A1462" w:rsidRPr="009910DC" w:rsidRDefault="000A1462" w:rsidP="000A1462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Praca w grupie w trakcie semestru.</w:t>
            </w:r>
          </w:p>
        </w:tc>
      </w:tr>
      <w:tr w:rsidR="000A1462" w:rsidRPr="009910DC" w14:paraId="01C1E50C" w14:textId="77777777" w:rsidTr="009910DC">
        <w:tc>
          <w:tcPr>
            <w:tcW w:w="2479" w:type="dxa"/>
          </w:tcPr>
          <w:p w14:paraId="013C2BDE" w14:textId="77777777" w:rsidR="000A1462" w:rsidRPr="009910DC" w:rsidRDefault="000A1462" w:rsidP="000A1462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F2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9F348" w14:textId="5ECB53AF" w:rsidR="000A1462" w:rsidRPr="009910DC" w:rsidRDefault="00AA4619" w:rsidP="000A1462">
            <w:pPr>
              <w:jc w:val="center"/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PEU_</w:t>
            </w:r>
            <w:r w:rsidR="000A1462" w:rsidRPr="009910DC">
              <w:rPr>
                <w:sz w:val="20"/>
                <w:szCs w:val="20"/>
              </w:rPr>
              <w:t>W</w:t>
            </w:r>
            <w:r w:rsidRPr="009910DC">
              <w:rPr>
                <w:sz w:val="20"/>
                <w:szCs w:val="20"/>
              </w:rPr>
              <w:t>0</w:t>
            </w:r>
            <w:r w:rsidR="000A1462" w:rsidRPr="009910DC">
              <w:rPr>
                <w:sz w:val="20"/>
                <w:szCs w:val="20"/>
              </w:rPr>
              <w:t>1</w:t>
            </w:r>
          </w:p>
          <w:p w14:paraId="422717BA" w14:textId="0171A0D1" w:rsidR="000A1462" w:rsidRPr="009910DC" w:rsidRDefault="00AA4619" w:rsidP="000A1462">
            <w:pPr>
              <w:jc w:val="center"/>
              <w:rPr>
                <w:sz w:val="20"/>
                <w:szCs w:val="20"/>
                <w:lang w:eastAsia="pl-PL"/>
              </w:rPr>
            </w:pPr>
            <w:r w:rsidRPr="009910DC">
              <w:rPr>
                <w:sz w:val="20"/>
                <w:szCs w:val="20"/>
                <w:lang w:eastAsia="pl-PL"/>
              </w:rPr>
              <w:t>PEU_U0</w:t>
            </w:r>
            <w:r w:rsidR="000A1462" w:rsidRPr="009910DC">
              <w:rPr>
                <w:sz w:val="20"/>
                <w:szCs w:val="20"/>
                <w:lang w:eastAsia="pl-PL"/>
              </w:rPr>
              <w:t>1-</w:t>
            </w:r>
            <w:r w:rsidRPr="009910DC">
              <w:rPr>
                <w:sz w:val="20"/>
                <w:szCs w:val="20"/>
                <w:lang w:eastAsia="pl-PL"/>
              </w:rPr>
              <w:t>U0</w:t>
            </w:r>
            <w:r w:rsidR="000A1462" w:rsidRPr="009910DC">
              <w:rPr>
                <w:sz w:val="20"/>
                <w:szCs w:val="20"/>
                <w:lang w:eastAsia="pl-PL"/>
              </w:rPr>
              <w:t>4</w:t>
            </w:r>
          </w:p>
          <w:p w14:paraId="471B7217" w14:textId="16A34BAE" w:rsidR="000A1462" w:rsidRPr="009910DC" w:rsidRDefault="00AA4619" w:rsidP="000A1462">
            <w:pPr>
              <w:jc w:val="center"/>
              <w:rPr>
                <w:sz w:val="20"/>
                <w:szCs w:val="20"/>
                <w:highlight w:val="yellow"/>
              </w:rPr>
            </w:pPr>
            <w:r w:rsidRPr="009910DC">
              <w:rPr>
                <w:sz w:val="20"/>
                <w:szCs w:val="20"/>
                <w:lang w:eastAsia="pl-PL"/>
              </w:rPr>
              <w:t>PEU_K0</w:t>
            </w:r>
            <w:r w:rsidR="000A1462" w:rsidRPr="009910DC">
              <w:rPr>
                <w:sz w:val="20"/>
                <w:szCs w:val="20"/>
                <w:lang w:eastAsia="pl-PL"/>
              </w:rPr>
              <w:t>1-</w:t>
            </w:r>
            <w:r w:rsidRPr="009910DC">
              <w:rPr>
                <w:sz w:val="20"/>
                <w:szCs w:val="20"/>
                <w:lang w:eastAsia="pl-PL"/>
              </w:rPr>
              <w:t>K0</w:t>
            </w:r>
            <w:r w:rsidR="000A1462" w:rsidRPr="009910DC">
              <w:rPr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16" w:type="dxa"/>
          </w:tcPr>
          <w:p w14:paraId="02F4BB4B" w14:textId="5B5281E0" w:rsidR="000A1462" w:rsidRPr="009910DC" w:rsidRDefault="000A1462" w:rsidP="000A1462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Prezentacja dokonywana w trakcie semestru, praca w grupie w trakcie semestru.</w:t>
            </w:r>
          </w:p>
        </w:tc>
      </w:tr>
      <w:tr w:rsidR="00977663" w:rsidRPr="009910DC" w14:paraId="76C73F5C" w14:textId="77777777" w:rsidTr="009910DC">
        <w:tc>
          <w:tcPr>
            <w:tcW w:w="9209" w:type="dxa"/>
            <w:gridSpan w:val="3"/>
          </w:tcPr>
          <w:p w14:paraId="067CA4B4" w14:textId="6A9BE503" w:rsidR="00713A17" w:rsidRPr="009910DC" w:rsidRDefault="007358EE" w:rsidP="00A12397">
            <w:p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</w:rPr>
              <w:t>P</w:t>
            </w:r>
            <w:r w:rsidR="008B3D49" w:rsidRPr="009910DC">
              <w:rPr>
                <w:sz w:val="20"/>
                <w:szCs w:val="20"/>
              </w:rPr>
              <w:t xml:space="preserve"> = </w:t>
            </w:r>
            <w:r w:rsidR="00CA5EC7" w:rsidRPr="009910DC">
              <w:rPr>
                <w:sz w:val="20"/>
                <w:szCs w:val="20"/>
              </w:rPr>
              <w:t>(</w:t>
            </w:r>
            <w:r w:rsidR="008B3D49" w:rsidRPr="009910DC">
              <w:rPr>
                <w:sz w:val="20"/>
                <w:szCs w:val="20"/>
                <w:lang w:eastAsia="pl-PL"/>
              </w:rPr>
              <w:t xml:space="preserve">F1 + F2 </w:t>
            </w:r>
            <w:r w:rsidR="00CA5EC7" w:rsidRPr="009910DC">
              <w:rPr>
                <w:sz w:val="20"/>
                <w:szCs w:val="20"/>
                <w:lang w:eastAsia="pl-PL"/>
              </w:rPr>
              <w:t xml:space="preserve">) </w:t>
            </w:r>
            <w:r w:rsidR="008B3D49" w:rsidRPr="009910DC">
              <w:rPr>
                <w:sz w:val="20"/>
                <w:szCs w:val="20"/>
                <w:lang w:eastAsia="pl-PL"/>
              </w:rPr>
              <w:t>/ 2</w:t>
            </w:r>
          </w:p>
        </w:tc>
      </w:tr>
    </w:tbl>
    <w:p w14:paraId="54D6AAEA" w14:textId="77777777" w:rsidR="00067B47" w:rsidRPr="009910DC" w:rsidRDefault="00067B47">
      <w:pPr>
        <w:rPr>
          <w:sz w:val="20"/>
          <w:szCs w:val="20"/>
        </w:rPr>
      </w:pPr>
    </w:p>
    <w:p w14:paraId="4A67B4CA" w14:textId="77777777" w:rsidR="009A33BF" w:rsidRPr="009910DC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9910DC" w14:paraId="27E650AA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F84CD" w14:textId="77777777" w:rsidR="009A3831" w:rsidRPr="009910DC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9910DC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2B5912" w:rsidRPr="009910DC" w14:paraId="16BE5CB7" w14:textId="77777777" w:rsidTr="009910DC">
        <w:trPr>
          <w:trHeight w:val="259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B15955" w14:textId="77777777" w:rsidR="002B5912" w:rsidRPr="009910DC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</w:p>
          <w:p w14:paraId="33BCE7F9" w14:textId="77777777" w:rsidR="002B5912" w:rsidRPr="009910DC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9910DC">
              <w:rPr>
                <w:b/>
                <w:bCs/>
                <w:caps/>
                <w:sz w:val="20"/>
                <w:szCs w:val="20"/>
                <w:u w:val="single"/>
              </w:rPr>
              <w:t>literatura PODSTAWOWA:</w:t>
            </w:r>
          </w:p>
          <w:p w14:paraId="711C09FB" w14:textId="77777777" w:rsidR="00250319" w:rsidRPr="009910DC" w:rsidRDefault="00CD1208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0"/>
                <w:szCs w:val="20"/>
                <w:lang w:val="en-US"/>
              </w:rPr>
            </w:pPr>
            <w:proofErr w:type="spellStart"/>
            <w:r w:rsidRPr="009910DC">
              <w:rPr>
                <w:sz w:val="20"/>
                <w:szCs w:val="20"/>
                <w:lang w:val="en-US"/>
              </w:rPr>
              <w:t>Jesson</w:t>
            </w:r>
            <w:proofErr w:type="spellEnd"/>
            <w:r w:rsidRPr="009910DC">
              <w:rPr>
                <w:sz w:val="20"/>
                <w:szCs w:val="20"/>
                <w:lang w:val="en-US"/>
              </w:rPr>
              <w:t>, J., Matheson, L., &amp; Lacey, F. M. (2011). Doing your literature review: Traditional and systematic techniques.</w:t>
            </w:r>
            <w:r w:rsidR="00E5733F" w:rsidRPr="009910DC">
              <w:rPr>
                <w:sz w:val="20"/>
                <w:szCs w:val="20"/>
                <w:lang w:val="en-US"/>
              </w:rPr>
              <w:t xml:space="preserve"> Sage.</w:t>
            </w:r>
          </w:p>
          <w:p w14:paraId="5BB7C9CF" w14:textId="77777777" w:rsidR="006F01A6" w:rsidRPr="009910DC" w:rsidRDefault="00E5733F" w:rsidP="00E5733F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0"/>
                <w:szCs w:val="20"/>
                <w:lang w:val="en-US"/>
              </w:rPr>
            </w:pPr>
            <w:r w:rsidRPr="009910DC">
              <w:rPr>
                <w:sz w:val="20"/>
                <w:szCs w:val="20"/>
                <w:lang w:val="en-US"/>
              </w:rPr>
              <w:t>Armstrong, M., &amp; Taylor, S. (2020). Armstrong's handbook of human resource management practice. Kogan Page.</w:t>
            </w:r>
          </w:p>
          <w:p w14:paraId="34C5EC22" w14:textId="77777777" w:rsidR="006F01A6" w:rsidRPr="009910DC" w:rsidRDefault="006F01A6">
            <w:pPr>
              <w:rPr>
                <w:sz w:val="20"/>
                <w:szCs w:val="20"/>
                <w:lang w:val="en-US"/>
              </w:rPr>
            </w:pPr>
          </w:p>
          <w:p w14:paraId="28009757" w14:textId="77777777" w:rsidR="002B5912" w:rsidRPr="009910DC" w:rsidRDefault="002B591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9910DC">
              <w:rPr>
                <w:b/>
                <w:bCs/>
                <w:caps/>
                <w:sz w:val="20"/>
                <w:szCs w:val="20"/>
                <w:u w:val="single"/>
              </w:rPr>
              <w:t>literatura UZUPEŁNIAJĄCA:</w:t>
            </w:r>
          </w:p>
          <w:p w14:paraId="48A255B2" w14:textId="4741E332" w:rsidR="002B5912" w:rsidRPr="009910DC" w:rsidRDefault="00E5733F" w:rsidP="004758A9">
            <w:pPr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9910DC">
              <w:rPr>
                <w:sz w:val="20"/>
                <w:szCs w:val="20"/>
                <w:lang w:val="en-US"/>
              </w:rPr>
              <w:t xml:space="preserve">Armstrong, M., &amp; Taylor, S. (2020). Armstrong's handbook of human resource management practice. </w:t>
            </w:r>
            <w:r w:rsidRPr="009910DC">
              <w:rPr>
                <w:sz w:val="20"/>
                <w:szCs w:val="20"/>
              </w:rPr>
              <w:t xml:space="preserve">Kogan </w:t>
            </w:r>
            <w:proofErr w:type="spellStart"/>
            <w:r w:rsidRPr="009910DC">
              <w:rPr>
                <w:sz w:val="20"/>
                <w:szCs w:val="20"/>
              </w:rPr>
              <w:t>Page</w:t>
            </w:r>
            <w:proofErr w:type="spellEnd"/>
            <w:r w:rsidRPr="009910DC">
              <w:rPr>
                <w:sz w:val="20"/>
                <w:szCs w:val="20"/>
              </w:rPr>
              <w:t>.</w:t>
            </w:r>
          </w:p>
        </w:tc>
      </w:tr>
      <w:tr w:rsidR="009A3831" w:rsidRPr="009910DC" w14:paraId="7A617DE6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7A429" w14:textId="77777777" w:rsidR="009A3831" w:rsidRPr="009910DC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9910DC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9910DC">
              <w:rPr>
                <w:b/>
                <w:bCs/>
                <w:sz w:val="20"/>
                <w:szCs w:val="20"/>
              </w:rPr>
              <w:t>PRZEDMIOT</w:t>
            </w:r>
            <w:r w:rsidRPr="009910DC">
              <w:rPr>
                <w:b/>
                <w:bCs/>
                <w:sz w:val="20"/>
                <w:szCs w:val="20"/>
              </w:rPr>
              <w:t>U</w:t>
            </w:r>
            <w:r w:rsidR="009A3831" w:rsidRPr="009910DC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9A3831" w:rsidRPr="009910DC" w14:paraId="5B9290E1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7EBED" w14:textId="7B21071D" w:rsidR="009A3831" w:rsidRPr="009910DC" w:rsidRDefault="008B3D49" w:rsidP="008B3D49">
            <w:pPr>
              <w:snapToGrid w:val="0"/>
              <w:rPr>
                <w:b/>
                <w:bCs/>
                <w:sz w:val="20"/>
                <w:szCs w:val="20"/>
              </w:rPr>
            </w:pPr>
            <w:r w:rsidRPr="009910DC">
              <w:rPr>
                <w:b/>
                <w:bCs/>
                <w:sz w:val="20"/>
                <w:szCs w:val="20"/>
                <w:lang w:eastAsia="pl-PL"/>
              </w:rPr>
              <w:t xml:space="preserve">Katarzyna Tworek, </w:t>
            </w:r>
            <w:hyperlink r:id="rId11" w:history="1">
              <w:r w:rsidR="00081C53" w:rsidRPr="009910DC">
                <w:rPr>
                  <w:rStyle w:val="Hipercze"/>
                  <w:b/>
                  <w:bCs/>
                  <w:color w:val="auto"/>
                  <w:sz w:val="20"/>
                  <w:szCs w:val="20"/>
                  <w:lang w:eastAsia="pl-PL"/>
                </w:rPr>
                <w:t>katarzyna.tworek@pwr.edu.pl</w:t>
              </w:r>
            </w:hyperlink>
            <w:r w:rsidR="00081C53" w:rsidRPr="009910DC">
              <w:rPr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20CCE0E8" w14:textId="77777777" w:rsidR="00CB759A" w:rsidRPr="009910DC" w:rsidRDefault="00CB759A" w:rsidP="00EF220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9910DC" w:rsidSect="009910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61CD9" w14:textId="77777777" w:rsidR="00E621D6" w:rsidRDefault="00E621D6">
      <w:r>
        <w:separator/>
      </w:r>
    </w:p>
  </w:endnote>
  <w:endnote w:type="continuationSeparator" w:id="0">
    <w:p w14:paraId="64084B48" w14:textId="77777777" w:rsidR="00E621D6" w:rsidRDefault="00E6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21EB" w14:textId="77777777" w:rsidR="00973A3E" w:rsidRDefault="00973A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9DDD" w14:textId="77777777"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A4F9" w14:textId="77777777" w:rsidR="00973A3E" w:rsidRDefault="00973A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7310A" w14:textId="77777777" w:rsidR="00E621D6" w:rsidRDefault="00E621D6">
      <w:r>
        <w:separator/>
      </w:r>
    </w:p>
  </w:footnote>
  <w:footnote w:type="continuationSeparator" w:id="0">
    <w:p w14:paraId="77F5DA75" w14:textId="77777777" w:rsidR="00E621D6" w:rsidRDefault="00E62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679DD" w14:textId="77777777" w:rsidR="00973A3E" w:rsidRDefault="00973A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050DD" w14:textId="77777777" w:rsidR="00973A3E" w:rsidRDefault="00973A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824E3" w14:textId="77777777" w:rsidR="00973A3E" w:rsidRDefault="00973A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25954"/>
    <w:rsid w:val="00034144"/>
    <w:rsid w:val="00041381"/>
    <w:rsid w:val="00054669"/>
    <w:rsid w:val="00067B47"/>
    <w:rsid w:val="000757F3"/>
    <w:rsid w:val="00081C53"/>
    <w:rsid w:val="00084262"/>
    <w:rsid w:val="00095840"/>
    <w:rsid w:val="000962B6"/>
    <w:rsid w:val="000A0315"/>
    <w:rsid w:val="000A1462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76F2B"/>
    <w:rsid w:val="00182C94"/>
    <w:rsid w:val="00193412"/>
    <w:rsid w:val="00195696"/>
    <w:rsid w:val="00195F9F"/>
    <w:rsid w:val="001A43C0"/>
    <w:rsid w:val="001B6B2D"/>
    <w:rsid w:val="001D3D55"/>
    <w:rsid w:val="001D58E2"/>
    <w:rsid w:val="001E0D88"/>
    <w:rsid w:val="0020624E"/>
    <w:rsid w:val="0021066E"/>
    <w:rsid w:val="002145AF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1EA8"/>
    <w:rsid w:val="003325BF"/>
    <w:rsid w:val="0033626A"/>
    <w:rsid w:val="00361AB9"/>
    <w:rsid w:val="003810E9"/>
    <w:rsid w:val="00381140"/>
    <w:rsid w:val="00390B75"/>
    <w:rsid w:val="003B0A30"/>
    <w:rsid w:val="003C37E7"/>
    <w:rsid w:val="003C650C"/>
    <w:rsid w:val="003D305C"/>
    <w:rsid w:val="003E49A5"/>
    <w:rsid w:val="003F183E"/>
    <w:rsid w:val="003F2771"/>
    <w:rsid w:val="003F5F77"/>
    <w:rsid w:val="00407B87"/>
    <w:rsid w:val="00434D81"/>
    <w:rsid w:val="00445789"/>
    <w:rsid w:val="00445A01"/>
    <w:rsid w:val="00474FDF"/>
    <w:rsid w:val="004758A9"/>
    <w:rsid w:val="00476124"/>
    <w:rsid w:val="00477042"/>
    <w:rsid w:val="00480AC6"/>
    <w:rsid w:val="00487489"/>
    <w:rsid w:val="004A69E4"/>
    <w:rsid w:val="004A7DEB"/>
    <w:rsid w:val="004A7FFC"/>
    <w:rsid w:val="004B2951"/>
    <w:rsid w:val="004B7360"/>
    <w:rsid w:val="004C4B53"/>
    <w:rsid w:val="004D36CA"/>
    <w:rsid w:val="004D7607"/>
    <w:rsid w:val="004E10BF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369E7"/>
    <w:rsid w:val="00663BA2"/>
    <w:rsid w:val="006858A7"/>
    <w:rsid w:val="006B0D90"/>
    <w:rsid w:val="006C64BB"/>
    <w:rsid w:val="006D0380"/>
    <w:rsid w:val="006D280B"/>
    <w:rsid w:val="006D53FB"/>
    <w:rsid w:val="006D5EA5"/>
    <w:rsid w:val="006E7055"/>
    <w:rsid w:val="006F01A6"/>
    <w:rsid w:val="006F759D"/>
    <w:rsid w:val="0071360A"/>
    <w:rsid w:val="00713A17"/>
    <w:rsid w:val="007206D5"/>
    <w:rsid w:val="00722987"/>
    <w:rsid w:val="007333C4"/>
    <w:rsid w:val="007358EE"/>
    <w:rsid w:val="00737115"/>
    <w:rsid w:val="007513C4"/>
    <w:rsid w:val="00765B5D"/>
    <w:rsid w:val="00792F02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B3D49"/>
    <w:rsid w:val="008C3907"/>
    <w:rsid w:val="008C4D57"/>
    <w:rsid w:val="008E078C"/>
    <w:rsid w:val="008F1AD2"/>
    <w:rsid w:val="008F5F86"/>
    <w:rsid w:val="00915194"/>
    <w:rsid w:val="00937508"/>
    <w:rsid w:val="009639EB"/>
    <w:rsid w:val="00965E7F"/>
    <w:rsid w:val="0096719C"/>
    <w:rsid w:val="00973A3E"/>
    <w:rsid w:val="009761F4"/>
    <w:rsid w:val="00977663"/>
    <w:rsid w:val="00990D32"/>
    <w:rsid w:val="009910DC"/>
    <w:rsid w:val="009A33BF"/>
    <w:rsid w:val="009A3831"/>
    <w:rsid w:val="009B74F0"/>
    <w:rsid w:val="009D49C5"/>
    <w:rsid w:val="009E23F5"/>
    <w:rsid w:val="009E431C"/>
    <w:rsid w:val="009F663F"/>
    <w:rsid w:val="00A12397"/>
    <w:rsid w:val="00A12B4B"/>
    <w:rsid w:val="00A309E9"/>
    <w:rsid w:val="00A405D5"/>
    <w:rsid w:val="00A677CF"/>
    <w:rsid w:val="00A719D5"/>
    <w:rsid w:val="00A73274"/>
    <w:rsid w:val="00AA4619"/>
    <w:rsid w:val="00AB33CE"/>
    <w:rsid w:val="00AB78D3"/>
    <w:rsid w:val="00AC0C11"/>
    <w:rsid w:val="00AC4224"/>
    <w:rsid w:val="00AD643A"/>
    <w:rsid w:val="00B03744"/>
    <w:rsid w:val="00B1282C"/>
    <w:rsid w:val="00B21EB8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26972"/>
    <w:rsid w:val="00C35AC8"/>
    <w:rsid w:val="00C40469"/>
    <w:rsid w:val="00C44F4D"/>
    <w:rsid w:val="00C45CB2"/>
    <w:rsid w:val="00C54939"/>
    <w:rsid w:val="00C73080"/>
    <w:rsid w:val="00C84573"/>
    <w:rsid w:val="00C87AD1"/>
    <w:rsid w:val="00CA5C4D"/>
    <w:rsid w:val="00CA5EC7"/>
    <w:rsid w:val="00CB759A"/>
    <w:rsid w:val="00CC204D"/>
    <w:rsid w:val="00CD1208"/>
    <w:rsid w:val="00CE0349"/>
    <w:rsid w:val="00CF6442"/>
    <w:rsid w:val="00D10320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DD37B9"/>
    <w:rsid w:val="00E00B8A"/>
    <w:rsid w:val="00E022A7"/>
    <w:rsid w:val="00E051BD"/>
    <w:rsid w:val="00E40C64"/>
    <w:rsid w:val="00E4235B"/>
    <w:rsid w:val="00E52DD3"/>
    <w:rsid w:val="00E5380C"/>
    <w:rsid w:val="00E5733F"/>
    <w:rsid w:val="00E621D6"/>
    <w:rsid w:val="00E646A1"/>
    <w:rsid w:val="00E76872"/>
    <w:rsid w:val="00EB330B"/>
    <w:rsid w:val="00EB41AE"/>
    <w:rsid w:val="00EB6CCD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2477"/>
    <w:rsid w:val="00F84BEE"/>
    <w:rsid w:val="00FA74F5"/>
    <w:rsid w:val="00FB2632"/>
    <w:rsid w:val="00FC3901"/>
    <w:rsid w:val="00FF75C2"/>
    <w:rsid w:val="0864E563"/>
    <w:rsid w:val="62BA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14381E47"/>
  <w15:docId w15:val="{E8B17CB5-4555-451B-99ED-079CDAD8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jlqj4b">
    <w:name w:val="jlqj4b"/>
    <w:rsid w:val="006D280B"/>
  </w:style>
  <w:style w:type="character" w:customStyle="1" w:styleId="normaltextrun">
    <w:name w:val="normaltextrun"/>
    <w:basedOn w:val="Domylnaczcionkaakapitu"/>
    <w:rsid w:val="004E10BF"/>
  </w:style>
  <w:style w:type="character" w:styleId="Nierozpoznanawzmianka">
    <w:name w:val="Unresolved Mention"/>
    <w:basedOn w:val="Domylnaczcionkaakapitu"/>
    <w:uiPriority w:val="99"/>
    <w:semiHidden/>
    <w:unhideWhenUsed/>
    <w:rsid w:val="00081C5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25954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340111">
          <w:marLeft w:val="-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65010">
          <w:marLeft w:val="-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tarzyna.tworek@pwr.edu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2032338-EB41-401E-B51D-2C9BF811D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A7D1B4-DC8F-422D-B083-E95E7495D2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82941B-C817-4964-A5BE-F4CD9B68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2023-03-03T10:00:00Z</dcterms:created>
  <dcterms:modified xsi:type="dcterms:W3CDTF">2023-03-03T10:00:00Z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